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2DC32" w14:textId="7DECAF4F" w:rsidR="00E73890" w:rsidRPr="00B9779D" w:rsidRDefault="007F7778" w:rsidP="00B9779D">
      <w:pPr>
        <w:spacing w:before="58"/>
        <w:jc w:val="center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CURR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CULU</w:t>
      </w:r>
      <w:r w:rsidRPr="00B9779D">
        <w:rPr>
          <w:rFonts w:asciiTheme="minorHAnsi" w:hAnsiTheme="minorHAnsi" w:cstheme="minorHAnsi"/>
          <w:b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TA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</w:p>
    <w:p w14:paraId="47651D39" w14:textId="7C0E6E52" w:rsidR="00E73890" w:rsidRDefault="00B9779D" w:rsidP="00B9779D">
      <w:pPr>
        <w:spacing w:before="13" w:line="200" w:lineRule="exac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Lukas Wagner</w:t>
      </w:r>
    </w:p>
    <w:p w14:paraId="50AB2D1C" w14:textId="77777777" w:rsidR="00B9779D" w:rsidRPr="00B9779D" w:rsidRDefault="00B9779D" w:rsidP="00B9779D">
      <w:pPr>
        <w:spacing w:before="13" w:line="20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0D1EDFEA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RE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ENT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ITI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</w:p>
    <w:p w14:paraId="7480BD11" w14:textId="77777777" w:rsidR="00E73890" w:rsidRPr="00B9779D" w:rsidRDefault="00E7389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9E223B3" w14:textId="77777777" w:rsidR="00E73890" w:rsidRPr="00B9779D" w:rsidRDefault="007F7778">
      <w:pPr>
        <w:spacing w:before="30"/>
        <w:ind w:left="120" w:right="86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t/C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O,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I).  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Food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Food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s),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ss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rs),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 Ow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 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622</w:t>
      </w:r>
      <w:r w:rsidRPr="00B9779D">
        <w:rPr>
          <w:rFonts w:asciiTheme="minorHAnsi" w:hAnsiTheme="minorHAnsi" w:cstheme="minorHAnsi"/>
          <w:sz w:val="22"/>
          <w:szCs w:val="22"/>
        </w:rPr>
        <w:t>,  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 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cume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ts,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ss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p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r/Cli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</w:p>
    <w:p w14:paraId="43803A82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95154B6" w14:textId="77777777" w:rsidR="00E73890" w:rsidRPr="00B9779D" w:rsidRDefault="007F7778">
      <w:pPr>
        <w:ind w:left="120" w:right="86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t/C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O,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s.  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ile 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liti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 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s,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ts.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s.  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lso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LEE</w:t>
      </w:r>
      <w:r w:rsidRPr="00B9779D">
        <w:rPr>
          <w:rFonts w:asciiTheme="minorHAnsi" w:hAnsiTheme="minorHAnsi" w:cstheme="minorHAnsi"/>
          <w:sz w:val="22"/>
          <w:szCs w:val="22"/>
        </w:rPr>
        <w:t>D®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ts.</w:t>
      </w:r>
    </w:p>
    <w:p w14:paraId="302B8889" w14:textId="77777777" w:rsidR="00E73890" w:rsidRPr="00B9779D" w:rsidRDefault="00E738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21AF03" w14:textId="77777777" w:rsidR="00E73890" w:rsidRPr="00B9779D" w:rsidRDefault="00E73890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443C541" w14:textId="77777777" w:rsidR="00E73890" w:rsidRPr="00B9779D" w:rsidRDefault="007F7778">
      <w:pPr>
        <w:ind w:left="120" w:right="8356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EDUCATI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</w:p>
    <w:p w14:paraId="46F32D2C" w14:textId="77777777" w:rsidR="00E73890" w:rsidRPr="00B9779D" w:rsidRDefault="00E7389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A18D3A9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257D0311" w14:textId="77777777" w:rsidR="00E73890" w:rsidRPr="00B9779D" w:rsidRDefault="007F7778">
      <w:pPr>
        <w:spacing w:before="2" w:line="200" w:lineRule="exact"/>
        <w:ind w:left="120" w:right="597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47EB62A4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</w:p>
    <w:p w14:paraId="2C3401A6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2300F80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68CF854D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7C39D913" w14:textId="77777777" w:rsidR="00E73890" w:rsidRPr="00B9779D" w:rsidRDefault="007F7778">
      <w:pPr>
        <w:spacing w:before="5" w:line="200" w:lineRule="exact"/>
        <w:ind w:left="120" w:right="60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</w:p>
    <w:p w14:paraId="5249A2A4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6DF1476A" w14:textId="77777777" w:rsidR="00E73890" w:rsidRPr="00B9779D" w:rsidRDefault="007F7778">
      <w:pPr>
        <w:ind w:left="120" w:right="9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NAL </w:t>
      </w:r>
      <w:r w:rsidRPr="00B9779D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LICEN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B9779D">
        <w:rPr>
          <w:rFonts w:asciiTheme="minorHAnsi" w:hAnsiTheme="minorHAnsi" w:cstheme="minorHAnsi"/>
          <w:b/>
          <w:sz w:val="22"/>
          <w:szCs w:val="22"/>
        </w:rPr>
        <w:t>ILIATI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NTI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UING </w:t>
      </w:r>
      <w:r w:rsidRPr="00B9779D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EDUCA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N, </w:t>
      </w:r>
      <w:r w:rsidRPr="00B9779D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B9779D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ER </w:t>
      </w:r>
      <w:r w:rsidRPr="00B9779D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NAL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ACT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B9779D">
        <w:rPr>
          <w:rFonts w:asciiTheme="minorHAnsi" w:hAnsiTheme="minorHAnsi" w:cstheme="minorHAnsi"/>
          <w:b/>
          <w:sz w:val="22"/>
          <w:szCs w:val="22"/>
        </w:rPr>
        <w:t>ITIES</w:t>
      </w:r>
    </w:p>
    <w:p w14:paraId="5C4DA58B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9D49F09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</w:p>
    <w:p w14:paraId="5CE5F86E" w14:textId="77777777" w:rsidR="00E73890" w:rsidRPr="00B9779D" w:rsidRDefault="007F7778">
      <w:pPr>
        <w:spacing w:before="1" w:line="200" w:lineRule="exact"/>
        <w:ind w:left="120" w:right="8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o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sin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ia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#422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), 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 xml:space="preserve">ia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#96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ah</w:t>
      </w:r>
      <w:r w:rsidRPr="00B9779D">
        <w:rPr>
          <w:rFonts w:asciiTheme="minorHAnsi" w:hAnsiTheme="minorHAnsi" w:cstheme="minorHAnsi"/>
          <w:sz w:val="22"/>
          <w:szCs w:val="22"/>
        </w:rPr>
        <w:t xml:space="preserve">o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7D787DD5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h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exa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#10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);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:   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il,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C,</w:t>
      </w:r>
    </w:p>
    <w:p w14:paraId="12804779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</w:t>
      </w:r>
    </w:p>
    <w:p w14:paraId="5E42A06E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B9779D">
        <w:rPr>
          <w:rFonts w:asciiTheme="minorHAnsi" w:hAnsiTheme="minorHAnsi" w:cstheme="minorHAnsi"/>
          <w:sz w:val="22"/>
          <w:szCs w:val="22"/>
        </w:rPr>
        <w:t>CB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3D1193FF" w14:textId="77777777" w:rsidR="00E73890" w:rsidRPr="00B9779D" w:rsidRDefault="007F7778">
      <w:pPr>
        <w:spacing w:before="1" w:line="200" w:lineRule="exact"/>
        <w:ind w:left="120" w:right="9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EES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#22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6677706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#30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2A4E15C5" w14:textId="77777777" w:rsidR="00E73890" w:rsidRPr="00B9779D" w:rsidRDefault="007F7778">
      <w:pPr>
        <w:spacing w:before="2" w:line="200" w:lineRule="exact"/>
        <w:ind w:left="120" w:right="45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70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0A5F252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BC)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BCI)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ip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494DFFC4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D®)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#10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059E316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BC)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BCI)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ip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23699783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D®)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4E6523C" w14:textId="77777777" w:rsidR="00E73890" w:rsidRPr="00B9779D" w:rsidRDefault="007F777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BC)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BCI)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ip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32ED92E0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D®)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F28755D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BC)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BCI)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ip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2E2B5065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D®)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EB803D7" w14:textId="77777777" w:rsidR="00E73890" w:rsidRPr="00B9779D" w:rsidRDefault="007F777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BC)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BCI)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ip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04781E15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D®)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F26D057" w14:textId="77777777" w:rsidR="00E73890" w:rsidRPr="00B9779D" w:rsidRDefault="007F7778">
      <w:pPr>
        <w:spacing w:before="2" w:line="200" w:lineRule="exact"/>
        <w:ind w:left="120" w:right="390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(CIH),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5F1362BC" w14:textId="77777777" w:rsidR="00E73890" w:rsidRPr="00B9779D" w:rsidRDefault="007F7778">
      <w:pPr>
        <w:spacing w:before="2" w:line="200" w:lineRule="exact"/>
        <w:ind w:left="120" w:right="122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C),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#11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9F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05BFAAEE" w14:textId="77777777" w:rsidR="00E73890" w:rsidRPr="00B9779D" w:rsidRDefault="007F7778">
      <w:pPr>
        <w:spacing w:line="200" w:lineRule="exact"/>
        <w:ind w:left="120" w:right="384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50D1DC4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033BAF9D" w14:textId="77777777" w:rsidR="00E73890" w:rsidRPr="00B9779D" w:rsidRDefault="007F7778">
      <w:pPr>
        <w:spacing w:before="2" w:line="200" w:lineRule="exact"/>
        <w:ind w:left="120" w:right="9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660" w:right="1320" w:bottom="280" w:left="1320" w:header="720" w:footer="72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(CBI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(BICCI)/N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B9779D">
        <w:rPr>
          <w:rFonts w:asciiTheme="minorHAnsi" w:hAnsiTheme="minorHAnsi" w:cstheme="minorHAnsi"/>
          <w:sz w:val="22"/>
          <w:szCs w:val="22"/>
        </w:rPr>
        <w:t>, (C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23CCD17C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38D456A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™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DACA2F0" w14:textId="77777777" w:rsidR="00E73890" w:rsidRPr="00B9779D" w:rsidRDefault="007F777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DR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D.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z w:val="22"/>
          <w:szCs w:val="22"/>
        </w:rPr>
        <w:t xml:space="preserve">: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 xml:space="preserve">-  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</w:p>
    <w:p w14:paraId="42F3AA34" w14:textId="77777777" w:rsidR="00E73890" w:rsidRPr="00B9779D" w:rsidRDefault="007F7778">
      <w:pPr>
        <w:spacing w:before="2" w:line="200" w:lineRule="exact"/>
        <w:ind w:left="120" w:right="582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r.</w:t>
      </w:r>
    </w:p>
    <w:p w14:paraId="18D55EA4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4C9C7392" w14:textId="77777777" w:rsidR="00E73890" w:rsidRPr="00B9779D" w:rsidRDefault="007F7778">
      <w:pPr>
        <w:spacing w:before="5" w:line="200" w:lineRule="exact"/>
        <w:ind w:left="120" w:right="42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#163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41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290A9882" w14:textId="77777777" w:rsidR="00E73890" w:rsidRPr="00B9779D" w:rsidRDefault="007F7778">
      <w:pPr>
        <w:spacing w:line="200" w:lineRule="exact"/>
        <w:ind w:left="120" w:right="88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IH),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#268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ax</w:t>
      </w:r>
      <w:r w:rsidRPr="00B9779D">
        <w:rPr>
          <w:rFonts w:asciiTheme="minorHAnsi" w:hAnsiTheme="minorHAnsi" w:cstheme="minorHAnsi"/>
          <w:sz w:val="22"/>
          <w:szCs w:val="22"/>
        </w:rPr>
        <w:t>i-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r.</w:t>
      </w:r>
    </w:p>
    <w:p w14:paraId="16897F5B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438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33E78E84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5532A3B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</w:p>
    <w:p w14:paraId="7287EFD3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64085C0C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Af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B9779D">
        <w:rPr>
          <w:rFonts w:asciiTheme="minorHAnsi" w:hAnsiTheme="minorHAnsi" w:cstheme="minorHAnsi"/>
          <w:sz w:val="22"/>
          <w:szCs w:val="22"/>
        </w:rPr>
        <w:t>ility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2FC035DE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itt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BDF42A3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#5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);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</w:p>
    <w:p w14:paraId="3F0C61DF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9.</w:t>
      </w:r>
      <w:r w:rsidRPr="00B9779D">
        <w:rPr>
          <w:rFonts w:asciiTheme="minorHAnsi" w:hAnsiTheme="minorHAnsi" w:cstheme="minorHAnsi"/>
          <w:sz w:val="22"/>
          <w:szCs w:val="22"/>
        </w:rPr>
        <w:t xml:space="preserve">9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9779D">
        <w:rPr>
          <w:rFonts w:asciiTheme="minorHAnsi" w:hAnsiTheme="minorHAnsi" w:cstheme="minorHAnsi"/>
          <w:sz w:val="22"/>
          <w:szCs w:val="22"/>
        </w:rPr>
        <w:t>issi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9138F30" w14:textId="77777777" w:rsidR="00E73890" w:rsidRPr="00B9779D" w:rsidRDefault="007F7778">
      <w:pPr>
        <w:spacing w:before="5" w:line="200" w:lineRule="exact"/>
        <w:ind w:left="120" w:right="196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1990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titi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omm</w:t>
      </w:r>
      <w:r w:rsidRPr="00B9779D">
        <w:rPr>
          <w:rFonts w:asciiTheme="minorHAnsi" w:hAnsiTheme="minorHAnsi" w:cstheme="minorHAnsi"/>
          <w:sz w:val="22"/>
          <w:szCs w:val="22"/>
        </w:rPr>
        <w:t>itt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E6902D8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7D9F1393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B),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5ABED8F3" w14:textId="77777777" w:rsidR="00E73890" w:rsidRPr="00B9779D" w:rsidRDefault="007F777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83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6695C781" w14:textId="77777777" w:rsidR="00E73890" w:rsidRPr="00B9779D" w:rsidRDefault="007F7778">
      <w:pPr>
        <w:spacing w:before="2" w:line="200" w:lineRule="exact"/>
        <w:ind w:left="120" w:right="8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 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rd 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rs 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rth 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 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),  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B1388EA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ri-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9779D">
        <w:rPr>
          <w:rFonts w:asciiTheme="minorHAnsi" w:hAnsiTheme="minorHAnsi" w:cstheme="minorHAnsi"/>
          <w:sz w:val="22"/>
          <w:szCs w:val="22"/>
        </w:rPr>
        <w:t>issi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577845CF" w14:textId="77777777" w:rsidR="00E73890" w:rsidRPr="00B9779D" w:rsidRDefault="007F777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3C1AF702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7182D546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433CDE8F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1132DECE" w14:textId="77777777" w:rsidR="00E73890" w:rsidRPr="00B9779D" w:rsidRDefault="007F777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679A49EB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-t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</w:p>
    <w:p w14:paraId="2512A858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57D107FE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</w:p>
    <w:p w14:paraId="092C74D1" w14:textId="77777777" w:rsidR="00E73890" w:rsidRPr="00B9779D" w:rsidRDefault="007F7778">
      <w:pPr>
        <w:spacing w:before="5" w:line="200" w:lineRule="exact"/>
        <w:ind w:left="120" w:right="88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HD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) to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s.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$1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illi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lti-f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098A2BBA" w14:textId="77777777" w:rsidR="00E73890" w:rsidRPr="00B9779D" w:rsidRDefault="00E73890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4BC4215" w14:textId="77777777" w:rsidR="00E73890" w:rsidRPr="00B9779D" w:rsidRDefault="007F7778">
      <w:pPr>
        <w:spacing w:line="200" w:lineRule="exact"/>
        <w:ind w:left="120" w:right="91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ARC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z w:val="22"/>
          <w:szCs w:val="22"/>
        </w:rPr>
        <w:t>ITECT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z w:val="22"/>
          <w:szCs w:val="22"/>
        </w:rPr>
        <w:t>RE,</w:t>
      </w:r>
      <w:r w:rsidRPr="00B9779D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EN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z w:val="22"/>
          <w:szCs w:val="22"/>
        </w:rPr>
        <w:t>NE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RIN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,</w:t>
      </w:r>
      <w:r w:rsidRPr="00B977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INT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RI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DE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N,</w:t>
      </w:r>
      <w:r w:rsidRPr="00B977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LEED®,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INDU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TRIAL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IENE,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ND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z w:val="22"/>
          <w:szCs w:val="22"/>
        </w:rPr>
        <w:t>ETY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NTINU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z w:val="22"/>
          <w:szCs w:val="22"/>
        </w:rPr>
        <w:t>NG</w:t>
      </w:r>
      <w:r w:rsidRPr="00B9779D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EDUCA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UR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ES</w:t>
      </w:r>
      <w:r w:rsidRPr="00B977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LETED</w:t>
      </w:r>
      <w:r w:rsidRPr="00B977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CE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75</w:t>
      </w:r>
      <w:r w:rsidRPr="00B9779D">
        <w:rPr>
          <w:rFonts w:asciiTheme="minorHAnsi" w:hAnsiTheme="minorHAnsi" w:cstheme="minorHAnsi"/>
          <w:b/>
          <w:sz w:val="22"/>
          <w:szCs w:val="22"/>
        </w:rPr>
        <w:t>:</w:t>
      </w:r>
    </w:p>
    <w:p w14:paraId="153FEC5C" w14:textId="77777777" w:rsidR="00E73890" w:rsidRPr="00B9779D" w:rsidRDefault="00E7389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05B38E6" w14:textId="77777777" w:rsidR="00E73890" w:rsidRPr="00B9779D" w:rsidRDefault="007F7778">
      <w:pPr>
        <w:spacing w:before="72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</w:p>
    <w:p w14:paraId="56A2A13A" w14:textId="77777777" w:rsidR="00E73890" w:rsidRPr="00B9779D" w:rsidRDefault="007F7778">
      <w:pPr>
        <w:spacing w:before="10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38100776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Pub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59FB081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E724C7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1EC89EF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</w:p>
    <w:p w14:paraId="7A7476B4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0FAD245" w14:textId="77777777" w:rsidR="00E73890" w:rsidRPr="00B9779D" w:rsidRDefault="007F7778">
      <w:pPr>
        <w:tabs>
          <w:tab w:val="left" w:pos="820"/>
        </w:tabs>
        <w:spacing w:before="11"/>
        <w:ind w:left="840" w:right="88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1619D13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Risk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Zu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68D3ACFA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B9779D">
        <w:rPr>
          <w:rFonts w:asciiTheme="minorHAnsi" w:hAnsiTheme="minorHAnsi" w:cstheme="minorHAnsi"/>
          <w:sz w:val="22"/>
          <w:szCs w:val="22"/>
        </w:rPr>
        <w:t>0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dea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is,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</w:p>
    <w:p w14:paraId="1B9FF32D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240BE97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68DC9E5D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33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2B44B1F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9B2CF57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BC8DF73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</w:p>
    <w:p w14:paraId="54310403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HS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exa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773BAA2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DCBC6FF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D9DFF12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s: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314F5EF5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39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CFABBF0" w14:textId="77777777" w:rsidR="00E73890" w:rsidRPr="00B9779D" w:rsidRDefault="007F7778">
      <w:pPr>
        <w:tabs>
          <w:tab w:val="left" w:pos="820"/>
        </w:tabs>
        <w:spacing w:before="11"/>
        <w:ind w:left="840" w:right="86" w:hanging="360"/>
        <w:rPr>
          <w:rFonts w:asciiTheme="minorHAnsi" w:hAnsiTheme="minorHAnsi" w:cstheme="minorHAnsi"/>
          <w:sz w:val="22"/>
          <w:szCs w:val="22"/>
        </w:rPr>
        <w:sectPr w:rsidR="00E73890" w:rsidRPr="00B9779D">
          <w:headerReference w:type="default" r:id="rId7"/>
          <w:pgSz w:w="12240" w:h="15840"/>
          <w:pgMar w:top="1400" w:right="1320" w:bottom="280" w:left="1320" w:header="747" w:footer="0" w:gutter="0"/>
          <w:pgNumType w:start="2"/>
          <w:cols w:space="720"/>
        </w:sect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38</w:t>
      </w:r>
      <w:r w:rsidRPr="00B9779D">
        <w:rPr>
          <w:rFonts w:asciiTheme="minorHAnsi" w:hAnsiTheme="minorHAnsi" w:cstheme="minorHAnsi"/>
          <w:sz w:val="22"/>
          <w:szCs w:val="22"/>
        </w:rPr>
        <w:t>4 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H-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384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4A08C559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D87B508" w14:textId="77777777" w:rsidR="00E73890" w:rsidRPr="00B9779D" w:rsidRDefault="007F7778">
      <w:pPr>
        <w:spacing w:before="72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6A38DB9B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w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</w:p>
    <w:p w14:paraId="224DB223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9B7A09D" w14:textId="77777777" w:rsidR="00E73890" w:rsidRPr="00B9779D" w:rsidRDefault="007F7778">
      <w:pPr>
        <w:spacing w:before="11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(W</w:t>
      </w:r>
      <w:r w:rsidRPr="00B9779D">
        <w:rPr>
          <w:rFonts w:asciiTheme="minorHAnsi" w:hAnsiTheme="minorHAnsi" w:cstheme="minorHAnsi"/>
          <w:sz w:val="22"/>
          <w:szCs w:val="22"/>
        </w:rPr>
        <w:t>H-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34996DD8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C-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7D17C3E4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s: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</w:p>
    <w:p w14:paraId="13C30C86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04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CC42C8C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36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4CEDD5B8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5B2CCC08" w14:textId="77777777" w:rsidR="00E73890" w:rsidRPr="00B9779D" w:rsidRDefault="007F7778">
      <w:pPr>
        <w:spacing w:before="11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09C4717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J/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66024AE" w14:textId="77777777" w:rsidR="00E73890" w:rsidRPr="00B9779D" w:rsidRDefault="007F7778">
      <w:pPr>
        <w:tabs>
          <w:tab w:val="left" w:pos="820"/>
        </w:tabs>
        <w:spacing w:before="14"/>
        <w:ind w:left="84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 to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Fo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B9779D">
        <w:rPr>
          <w:rFonts w:asciiTheme="minorHAnsi" w:hAnsiTheme="minorHAnsi" w:cstheme="minorHAnsi"/>
          <w:sz w:val="22"/>
          <w:szCs w:val="22"/>
        </w:rPr>
        <w:t xml:space="preserve">5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16C138F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7A372173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00B2413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3673CAF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33D3175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2D9F07E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90018AA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23BF1E7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6011DA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23DBD974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z w:val="22"/>
          <w:szCs w:val="22"/>
        </w:rPr>
        <w:t>6 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DR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its).</w:t>
      </w:r>
    </w:p>
    <w:p w14:paraId="4431F0C3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AEE3677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FAC53F7" w14:textId="77777777" w:rsidR="00E73890" w:rsidRPr="00B9779D" w:rsidRDefault="007F7778">
      <w:pPr>
        <w:tabs>
          <w:tab w:val="left" w:pos="820"/>
        </w:tabs>
        <w:spacing w:before="11"/>
        <w:ind w:left="840" w:right="84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&amp;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11DF151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4BF67F2" w14:textId="77777777" w:rsidR="00E73890" w:rsidRPr="00B9779D" w:rsidRDefault="007F7778">
      <w:pPr>
        <w:spacing w:line="22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53</w:t>
      </w:r>
      <w:r w:rsidRPr="00B9779D">
        <w:rPr>
          <w:rFonts w:asciiTheme="minorHAnsi" w:hAnsiTheme="minorHAnsi" w:cstheme="minorHAnsi"/>
          <w:spacing w:val="1"/>
          <w:position w:val="7"/>
          <w:sz w:val="22"/>
          <w:szCs w:val="22"/>
        </w:rPr>
        <w:t>r</w:t>
      </w:r>
      <w:r w:rsidRPr="00B9779D">
        <w:rPr>
          <w:rFonts w:asciiTheme="minorHAnsi" w:hAnsiTheme="minorHAnsi" w:cstheme="minorHAnsi"/>
          <w:position w:val="7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6"/>
          <w:position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18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 xml:space="preserve">(6 </w:t>
      </w:r>
      <w:r w:rsidRPr="00B9779D">
        <w:rPr>
          <w:rFonts w:asciiTheme="minorHAnsi" w:hAnsiTheme="minorHAnsi" w:cstheme="minorHAnsi"/>
          <w:spacing w:val="-3"/>
          <w:position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ou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rs).</w:t>
      </w:r>
    </w:p>
    <w:p w14:paraId="6E039F9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u 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C0EE9E2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318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032F3E39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4672D03F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3DABDBED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520F82E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5CDDB17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FEDD0E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 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21745AB4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07C87FFD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1E2C329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365C2DA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1F0FF8F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: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la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DH,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2588ED0A" w14:textId="77777777" w:rsidR="00E73890" w:rsidRPr="00B9779D" w:rsidRDefault="007F7778">
      <w:pPr>
        <w:tabs>
          <w:tab w:val="left" w:pos="820"/>
        </w:tabs>
        <w:spacing w:before="14" w:line="200" w:lineRule="exact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0FA552E" w14:textId="77777777" w:rsidR="00E73890" w:rsidRPr="00B9779D" w:rsidRDefault="007F7778">
      <w:pPr>
        <w:spacing w:before="11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s).</w:t>
      </w:r>
    </w:p>
    <w:p w14:paraId="6EA27031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8B707A0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50AC80D5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4D740F3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: 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50E36E63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400EAA13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QC,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 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BIH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9779D">
        <w:rPr>
          <w:rFonts w:asciiTheme="minorHAnsi" w:hAnsiTheme="minorHAnsi" w:cstheme="minorHAnsi"/>
          <w:sz w:val="22"/>
          <w:szCs w:val="22"/>
        </w:rPr>
        <w:t>8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D9F7A24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</w:p>
    <w:p w14:paraId="3A1D6562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BIH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S02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4C7442F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</w:p>
    <w:p w14:paraId="3B8F81E9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B77A263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ICC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III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079D622C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BCBD9EC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6740575" w14:textId="77777777" w:rsidR="00E73890" w:rsidRPr="00B9779D" w:rsidRDefault="007F7778">
      <w:pPr>
        <w:spacing w:line="22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52</w:t>
      </w:r>
      <w:r w:rsidRPr="00B9779D">
        <w:rPr>
          <w:rFonts w:asciiTheme="minorHAnsi" w:hAnsiTheme="minorHAnsi" w:cstheme="minorHAnsi"/>
          <w:spacing w:val="-2"/>
          <w:position w:val="7"/>
          <w:sz w:val="22"/>
          <w:szCs w:val="22"/>
        </w:rPr>
        <w:t>n</w:t>
      </w:r>
      <w:r w:rsidRPr="00B9779D">
        <w:rPr>
          <w:rFonts w:asciiTheme="minorHAnsi" w:hAnsiTheme="minorHAnsi" w:cstheme="minorHAnsi"/>
          <w:position w:val="7"/>
          <w:sz w:val="22"/>
          <w:szCs w:val="22"/>
        </w:rPr>
        <w:t xml:space="preserve">d   </w:t>
      </w:r>
      <w:r w:rsidRPr="00B9779D">
        <w:rPr>
          <w:rFonts w:asciiTheme="minorHAnsi" w:hAnsiTheme="minorHAnsi" w:cstheme="minorHAnsi"/>
          <w:spacing w:val="2"/>
          <w:position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14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position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7C02215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.0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8C6A7AD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781B8F5B" w14:textId="77777777" w:rsidR="00E73890" w:rsidRPr="00B9779D" w:rsidRDefault="007F7778">
      <w:pPr>
        <w:tabs>
          <w:tab w:val="left" w:pos="820"/>
        </w:tabs>
        <w:spacing w:before="72"/>
        <w:ind w:left="840" w:right="84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u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&amp;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s).</w:t>
      </w:r>
    </w:p>
    <w:p w14:paraId="54578B78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z w:val="22"/>
          <w:szCs w:val="22"/>
        </w:rPr>
        <w:t>II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D8E6CB6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its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1BED4E19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- 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9D9CF99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st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r,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lls,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33FE1B7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–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67079E0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4005175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B41A921" w14:textId="77777777" w:rsidR="00E73890" w:rsidRPr="00B9779D" w:rsidRDefault="007F7778">
      <w:pPr>
        <w:tabs>
          <w:tab w:val="left" w:pos="820"/>
        </w:tabs>
        <w:spacing w:before="11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™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1023699" w14:textId="77777777" w:rsidR="00E73890" w:rsidRPr="00B9779D" w:rsidRDefault="007F7778">
      <w:pPr>
        <w:tabs>
          <w:tab w:val="left" w:pos="820"/>
        </w:tabs>
        <w:spacing w:before="9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rn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 Bl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CF55CBA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BF340E8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E0DEF5A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-H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7A43F31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ICC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III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4318F911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017D8D8" w14:textId="77777777" w:rsidR="00E73890" w:rsidRPr="00B9779D" w:rsidRDefault="007F7778">
      <w:pPr>
        <w:tabs>
          <w:tab w:val="left" w:pos="84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rn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DE69DE1" w14:textId="77777777" w:rsidR="00E73890" w:rsidRPr="00B9779D" w:rsidRDefault="007F7778">
      <w:pPr>
        <w:tabs>
          <w:tab w:val="left" w:pos="820"/>
        </w:tabs>
        <w:spacing w:before="13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ICC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III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z w:val="22"/>
          <w:szCs w:val="22"/>
        </w:rPr>
        <w:t xml:space="preserve">o 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3437830" w14:textId="77777777" w:rsidR="00E73890" w:rsidRPr="00B9779D" w:rsidRDefault="007F7778">
      <w:pPr>
        <w:tabs>
          <w:tab w:val="left" w:pos="820"/>
        </w:tabs>
        <w:spacing w:before="14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B9779D">
        <w:rPr>
          <w:rFonts w:asciiTheme="minorHAnsi" w:hAnsiTheme="minorHAnsi" w:cstheme="minorHAnsi"/>
          <w:spacing w:val="-3"/>
          <w:position w:val="8"/>
          <w:sz w:val="22"/>
          <w:szCs w:val="22"/>
        </w:rPr>
        <w:t>s</w:t>
      </w:r>
      <w:r w:rsidRPr="00B9779D">
        <w:rPr>
          <w:rFonts w:asciiTheme="minorHAnsi" w:hAnsiTheme="minorHAnsi" w:cstheme="minorHAnsi"/>
          <w:position w:val="8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24"/>
          <w:position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E668CCC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6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/B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ild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F345342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cume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56B136D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7D4E73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DB7A9D6" w14:textId="77777777" w:rsidR="00E73890" w:rsidRPr="00B9779D" w:rsidRDefault="007F7778">
      <w:pPr>
        <w:tabs>
          <w:tab w:val="left" w:pos="820"/>
        </w:tabs>
        <w:spacing w:before="14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-Dis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z w:val="22"/>
          <w:szCs w:val="22"/>
        </w:rPr>
        <w:t xml:space="preserve"> Cr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6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9FB43B2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™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C),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5760CC0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780ADAB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E9353A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4FC57E0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6FC40709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E4EDC3B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26395EE" w14:textId="77777777" w:rsidR="00E73890" w:rsidRPr="00B9779D" w:rsidRDefault="007F7778">
      <w:pPr>
        <w:tabs>
          <w:tab w:val="left" w:pos="840"/>
        </w:tabs>
        <w:spacing w:before="9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ite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17BA4C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(3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s).</w:t>
      </w:r>
    </w:p>
    <w:p w14:paraId="7F6D2D8C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</w:p>
    <w:p w14:paraId="1A794A1A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A1C783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P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rs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rn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713D060F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4D1E681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z w:val="22"/>
          <w:szCs w:val="22"/>
        </w:rPr>
        <w:t>lti-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</w:p>
    <w:p w14:paraId="228CBAFD" w14:textId="77777777" w:rsidR="00E73890" w:rsidRPr="00B9779D" w:rsidRDefault="007F7778">
      <w:pPr>
        <w:spacing w:before="6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0BEE33F6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(8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C4C12BF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irst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/C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R/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ye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s-O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D7813F0" w14:textId="77777777" w:rsidR="00E73890" w:rsidRPr="00B9779D" w:rsidRDefault="007F7778">
      <w:pPr>
        <w:spacing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"/>
          <w:position w:val="7"/>
          <w:sz w:val="22"/>
          <w:szCs w:val="22"/>
        </w:rPr>
        <w:t>t</w:t>
      </w:r>
      <w:r w:rsidRPr="00B9779D">
        <w:rPr>
          <w:rFonts w:asciiTheme="minorHAnsi" w:hAnsiTheme="minorHAnsi" w:cstheme="minorHAnsi"/>
          <w:position w:val="7"/>
          <w:sz w:val="22"/>
          <w:szCs w:val="22"/>
        </w:rPr>
        <w:t xml:space="preserve">h   </w:t>
      </w:r>
      <w:r w:rsidRPr="00B9779D">
        <w:rPr>
          <w:rFonts w:asciiTheme="minorHAnsi" w:hAnsiTheme="minorHAnsi" w:cstheme="minorHAnsi"/>
          <w:spacing w:val="14"/>
          <w:position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</w:p>
    <w:p w14:paraId="22A19CE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.0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</w:p>
    <w:p w14:paraId="2D0D2508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IH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-U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C5278F3" w14:textId="77777777" w:rsidR="00E73890" w:rsidRPr="00B9779D" w:rsidRDefault="007F7778">
      <w:pPr>
        <w:tabs>
          <w:tab w:val="left" w:pos="820"/>
        </w:tabs>
        <w:spacing w:before="9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61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32F6E25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z w:val="22"/>
          <w:szCs w:val="22"/>
        </w:rPr>
        <w:t>4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455D1FC" w14:textId="77777777" w:rsidR="00E73890" w:rsidRPr="00B9779D" w:rsidRDefault="007F7778">
      <w:pPr>
        <w:tabs>
          <w:tab w:val="left" w:pos="840"/>
        </w:tabs>
        <w:spacing w:before="11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5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B659B19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73FBCCCB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DEC893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65924C1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4E3B9CE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F5C0ECB" w14:textId="77777777" w:rsidR="00E73890" w:rsidRPr="00B9779D" w:rsidRDefault="007F7778">
      <w:pPr>
        <w:tabs>
          <w:tab w:val="left" w:pos="820"/>
        </w:tabs>
        <w:spacing w:before="72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il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9B05E6E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B9779D">
        <w:rPr>
          <w:rFonts w:asciiTheme="minorHAnsi" w:hAnsiTheme="minorHAnsi" w:cstheme="minorHAnsi"/>
          <w:sz w:val="22"/>
          <w:szCs w:val="22"/>
        </w:rPr>
        <w:t>-R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E239640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r)-H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az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24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5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647EB7F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</w:p>
    <w:p w14:paraId="30221D3C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7C8662F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E04D551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ode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A785FC4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 xml:space="preserve">ld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66FEA5C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22B0A1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82E76FC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 xml:space="preserve">4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9977399" w14:textId="77777777" w:rsidR="00E73890" w:rsidRPr="00B9779D" w:rsidRDefault="007F7778">
      <w:pPr>
        <w:tabs>
          <w:tab w:val="left" w:pos="820"/>
        </w:tabs>
        <w:spacing w:before="9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– 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23A6417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51E7FF9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E206772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HA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-H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1C2D612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3F4B564" w14:textId="77777777" w:rsidR="00E73890" w:rsidRPr="00B9779D" w:rsidRDefault="007F7778">
      <w:pPr>
        <w:spacing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3"/>
          <w:position w:val="7"/>
          <w:sz w:val="22"/>
          <w:szCs w:val="22"/>
        </w:rPr>
        <w:t>t</w:t>
      </w:r>
      <w:r w:rsidRPr="00B9779D">
        <w:rPr>
          <w:rFonts w:asciiTheme="minorHAnsi" w:hAnsiTheme="minorHAnsi" w:cstheme="minorHAnsi"/>
          <w:position w:val="7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0"/>
          <w:position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DDF74DA" w14:textId="77777777" w:rsidR="00E73890" w:rsidRPr="00B9779D" w:rsidRDefault="007F7778">
      <w:pPr>
        <w:tabs>
          <w:tab w:val="left" w:pos="820"/>
        </w:tabs>
        <w:spacing w:before="14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3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0929986" w14:textId="77777777" w:rsidR="00E73890" w:rsidRPr="00B9779D" w:rsidRDefault="007F7778">
      <w:pPr>
        <w:tabs>
          <w:tab w:val="left" w:pos="820"/>
        </w:tabs>
        <w:spacing w:before="9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ld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3188AB6" w14:textId="77777777" w:rsidR="00E73890" w:rsidRPr="00B9779D" w:rsidRDefault="007F7778">
      <w:pPr>
        <w:spacing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pacing w:val="-1"/>
          <w:position w:val="7"/>
          <w:sz w:val="22"/>
          <w:szCs w:val="22"/>
        </w:rPr>
        <w:t>s</w:t>
      </w:r>
      <w:r w:rsidRPr="00B9779D">
        <w:rPr>
          <w:rFonts w:asciiTheme="minorHAnsi" w:hAnsiTheme="minorHAnsi" w:cstheme="minorHAnsi"/>
          <w:position w:val="7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3"/>
          <w:position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F8E4AA6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30D296AD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9EB328F" w14:textId="77777777" w:rsidR="00E73890" w:rsidRPr="00B9779D" w:rsidRDefault="007F7778">
      <w:pPr>
        <w:tabs>
          <w:tab w:val="left" w:pos="84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(OH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il,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EFF44E7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52035185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645B420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 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C017AF6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</w:p>
    <w:p w14:paraId="7FD6F67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74BA6841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</w:p>
    <w:p w14:paraId="2E3E7FD3" w14:textId="77777777" w:rsidR="00E73890" w:rsidRPr="00B9779D" w:rsidRDefault="007F7778">
      <w:pPr>
        <w:spacing w:before="6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2EBA7F05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</w:p>
    <w:p w14:paraId="43A7B397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13A17A5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34DFA803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33D425A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H),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il,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60272034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80B5CDC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OR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ille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6F638F7" w14:textId="77777777" w:rsidR="00E73890" w:rsidRPr="00B9779D" w:rsidRDefault="007F7778">
      <w:pPr>
        <w:spacing w:before="9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DH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EF43BC9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ICBO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AA688FA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ite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51E1BB81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BE33827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rs: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r’s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36EE0669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478C69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Wh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Do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n...</w:t>
      </w:r>
      <w:r w:rsidRPr="00B9779D">
        <w:rPr>
          <w:rFonts w:asciiTheme="minorHAnsi" w:hAnsiTheme="minorHAnsi" w:cstheme="minorHAnsi"/>
          <w:sz w:val="22"/>
          <w:szCs w:val="22"/>
        </w:rPr>
        <w:t>?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086807B2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9FBF3E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rle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71C8E69E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 xml:space="preserve">2 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3442559" w14:textId="77777777" w:rsidR="00E73890" w:rsidRPr="00B9779D" w:rsidRDefault="007F7778">
      <w:pPr>
        <w:spacing w:before="11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8599B2E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10A2F101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6047D2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</w:p>
    <w:p w14:paraId="0542B13E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A964A19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2A5923A" w14:textId="77777777" w:rsidR="00E73890" w:rsidRPr="00B9779D" w:rsidRDefault="007F7778">
      <w:pPr>
        <w:spacing w:before="72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tri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309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</w:p>
    <w:p w14:paraId="44E77930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F20F02A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301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</w:p>
    <w:p w14:paraId="2DAA7145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EC84133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637A3943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2F3A35E" w14:textId="77777777" w:rsidR="00E73890" w:rsidRPr="00B9779D" w:rsidRDefault="007F7778">
      <w:pPr>
        <w:spacing w:before="11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7CF39CC" w14:textId="77777777" w:rsidR="00E73890" w:rsidRPr="00B9779D" w:rsidRDefault="007F7778">
      <w:pPr>
        <w:tabs>
          <w:tab w:val="left" w:pos="820"/>
        </w:tabs>
        <w:spacing w:before="11"/>
        <w:ind w:left="84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D,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3E90920" w14:textId="77777777" w:rsidR="00E73890" w:rsidRPr="00B9779D" w:rsidRDefault="007F7778">
      <w:pPr>
        <w:tabs>
          <w:tab w:val="left" w:pos="820"/>
        </w:tabs>
        <w:spacing w:before="9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501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h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3E0FC513" w14:textId="77777777" w:rsidR="00E73890" w:rsidRPr="00B9779D" w:rsidRDefault="007F7778">
      <w:pPr>
        <w:tabs>
          <w:tab w:val="left" w:pos="820"/>
        </w:tabs>
        <w:spacing w:before="9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hop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E08496F" w14:textId="77777777" w:rsidR="00E73890" w:rsidRPr="00B9779D" w:rsidRDefault="007F7778">
      <w:pPr>
        <w:spacing w:before="9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EF617DE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-B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ite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ON,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61FE72E4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798A8D76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5361D2A4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ADAB145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2CFA025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IHC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23FA3DA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6E7DB810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680B1DC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0D82E8D0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722A34E6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/C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583C4461" w14:textId="77777777" w:rsidR="00E73890" w:rsidRPr="00B9779D" w:rsidRDefault="007F7778">
      <w:pPr>
        <w:tabs>
          <w:tab w:val="left" w:pos="820"/>
        </w:tabs>
        <w:spacing w:before="11"/>
        <w:ind w:left="84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D,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B181B93" w14:textId="77777777" w:rsidR="00E73890" w:rsidRPr="00B9779D" w:rsidRDefault="007F7778">
      <w:pPr>
        <w:tabs>
          <w:tab w:val="left" w:pos="820"/>
        </w:tabs>
        <w:spacing w:before="9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I,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6E6A42F" w14:textId="77777777" w:rsidR="00E73890" w:rsidRPr="00B9779D" w:rsidRDefault="007F7778">
      <w:pPr>
        <w:spacing w:before="9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9354104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B0C1B28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9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4A7AAC2A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5F2BB0FB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A317257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ility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ro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45FC2F53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6B05412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5963D55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is,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</w:p>
    <w:p w14:paraId="4FBBDD64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529144D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3FCB90C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153CA90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68EE1EA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D;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3 -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27D7B32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2EBCE96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s).</w:t>
      </w:r>
    </w:p>
    <w:p w14:paraId="4B61046B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9779D">
        <w:rPr>
          <w:rFonts w:asciiTheme="minorHAnsi" w:hAnsiTheme="minorHAnsi" w:cstheme="minorHAnsi"/>
          <w:sz w:val="22"/>
          <w:szCs w:val="22"/>
        </w:rPr>
        <w:t>itt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3F368FE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C0FB63D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1CEED18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A6A8EA2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7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4EE9952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07CA8AB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t,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095F85B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0994593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30EE38F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ility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ICBO,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6D3C9F8A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9C172FC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UBC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ICBO,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D651613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A0C994A" w14:textId="77777777" w:rsidR="00E73890" w:rsidRPr="00B9779D" w:rsidRDefault="007F7778">
      <w:pPr>
        <w:tabs>
          <w:tab w:val="left" w:pos="820"/>
        </w:tabs>
        <w:spacing w:before="14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3 -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061832C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7F22047" w14:textId="77777777" w:rsidR="00E73890" w:rsidRPr="00B9779D" w:rsidRDefault="007F7778">
      <w:pPr>
        <w:spacing w:before="72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ECD0FD8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5BE5B951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6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/I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BC,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7034F31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7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 xml:space="preserve">0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</w:p>
    <w:p w14:paraId="7501BA74" w14:textId="77777777" w:rsidR="00E73890" w:rsidRPr="00B9779D" w:rsidRDefault="007F7778">
      <w:pPr>
        <w:spacing w:before="6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5E5AE20F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5F9F4545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1 -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C315083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ssist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AEAB9BD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9E43CC8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7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 xml:space="preserve">0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</w:p>
    <w:p w14:paraId="73FCBC8A" w14:textId="77777777" w:rsidR="00E73890" w:rsidRPr="00B9779D" w:rsidRDefault="007F7778">
      <w:pPr>
        <w:spacing w:before="6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41D9EBF3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03D9FD1" w14:textId="77777777" w:rsidR="00E73890" w:rsidRPr="00B9779D" w:rsidRDefault="007F7778">
      <w:pPr>
        <w:tabs>
          <w:tab w:val="left" w:pos="820"/>
        </w:tabs>
        <w:spacing w:before="14"/>
        <w:ind w:left="840" w:right="86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ty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7290D43" w14:textId="77777777" w:rsidR="00E73890" w:rsidRPr="00B9779D" w:rsidRDefault="007F7778">
      <w:pPr>
        <w:spacing w:before="9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CEE923D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76D1244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aza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E6287F5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5067FE5" w14:textId="77777777" w:rsidR="00E73890" w:rsidRPr="00B9779D" w:rsidRDefault="007F7778">
      <w:pPr>
        <w:tabs>
          <w:tab w:val="left" w:pos="820"/>
        </w:tabs>
        <w:spacing w:before="11" w:line="247" w:lineRule="auto"/>
        <w:ind w:left="840" w:right="86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– 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25654F62" w14:textId="77777777" w:rsidR="00E73890" w:rsidRPr="00B9779D" w:rsidRDefault="007F7778">
      <w:pPr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3AA31840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ts 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ith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DDC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t,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1DE62B3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2 -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s).</w:t>
      </w:r>
    </w:p>
    <w:p w14:paraId="2213A569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Found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/C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66BD5FDE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A13C6BB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aza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tt-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3BBA9CF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lity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st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416E34AE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</w:t>
      </w:r>
    </w:p>
    <w:p w14:paraId="3BE7BFD1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lid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4B68F24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2A9E263B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02D6A39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ID/IBD/I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FM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</w:t>
      </w:r>
    </w:p>
    <w:p w14:paraId="3950B671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mm</w:t>
      </w:r>
      <w:r w:rsidRPr="00B9779D">
        <w:rPr>
          <w:rFonts w:asciiTheme="minorHAnsi" w:hAnsiTheme="minorHAnsi" w:cstheme="minorHAnsi"/>
          <w:sz w:val="22"/>
          <w:szCs w:val="22"/>
        </w:rPr>
        <w:t>itt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6873ED8E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426D5EFD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78E1FA28" w14:textId="77777777" w:rsidR="00E73890" w:rsidRPr="00B9779D" w:rsidRDefault="007F7778">
      <w:pPr>
        <w:tabs>
          <w:tab w:val="left" w:pos="820"/>
        </w:tabs>
        <w:spacing w:before="11"/>
        <w:ind w:left="840" w:right="87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lastRenderedPageBreak/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C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t,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046C01A" w14:textId="77777777" w:rsidR="00E73890" w:rsidRPr="00B9779D" w:rsidRDefault="007F7778">
      <w:pPr>
        <w:tabs>
          <w:tab w:val="left" w:pos="820"/>
        </w:tabs>
        <w:spacing w:before="9"/>
        <w:ind w:left="840" w:right="89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r).</w:t>
      </w:r>
    </w:p>
    <w:p w14:paraId="05446AC2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2CC048A1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7AF0C25" w14:textId="77777777" w:rsidR="00E73890" w:rsidRPr="00B9779D" w:rsidRDefault="007F7778">
      <w:pPr>
        <w:tabs>
          <w:tab w:val="left" w:pos="820"/>
        </w:tabs>
        <w:spacing w:before="15" w:line="200" w:lineRule="exact"/>
        <w:ind w:left="840" w:right="87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ls-O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171E878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49F0153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ite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1A69CB39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67A61C0D" w14:textId="77777777" w:rsidR="00E73890" w:rsidRPr="00B9779D" w:rsidRDefault="007F7778">
      <w:pPr>
        <w:tabs>
          <w:tab w:val="left" w:pos="820"/>
        </w:tabs>
        <w:spacing w:before="11"/>
        <w:ind w:left="840" w:right="87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: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ll,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l 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 xml:space="preserve">s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6A8F1076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:  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rsity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0D7774BC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l/I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t,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3AC5F90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57F08718" w14:textId="77777777" w:rsidR="00E73890" w:rsidRPr="00B9779D" w:rsidRDefault="007F7778">
      <w:pPr>
        <w:tabs>
          <w:tab w:val="left" w:pos="820"/>
        </w:tabs>
        <w:spacing w:before="14"/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417B8AF8" w14:textId="77777777" w:rsidR="00E73890" w:rsidRPr="00B9779D" w:rsidRDefault="007F7778">
      <w:pPr>
        <w:tabs>
          <w:tab w:val="left" w:pos="820"/>
        </w:tabs>
        <w:spacing w:before="14" w:line="200" w:lineRule="exact"/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:  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rsity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3B8F3179" w14:textId="77777777" w:rsidR="00E73890" w:rsidRPr="00B9779D" w:rsidRDefault="007F7778">
      <w:pPr>
        <w:tabs>
          <w:tab w:val="left" w:pos="840"/>
        </w:tabs>
        <w:spacing w:before="14" w:line="200" w:lineRule="exact"/>
        <w:ind w:left="840" w:right="90" w:hanging="360"/>
        <w:jc w:val="both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F69BF94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6E77BB1" w14:textId="77777777" w:rsidR="00E73890" w:rsidRPr="00B9779D" w:rsidRDefault="007F7778">
      <w:pPr>
        <w:spacing w:before="72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CC,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rt,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4980F092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Isl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7299DE83" w14:textId="77777777" w:rsidR="00E73890" w:rsidRPr="00B9779D" w:rsidRDefault="007F7778">
      <w:pPr>
        <w:tabs>
          <w:tab w:val="left" w:pos="84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:  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rsity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1.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13FA40C0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</w:p>
    <w:p w14:paraId="0292D4A7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5F4C868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2AB93166" w14:textId="77777777" w:rsidR="00E73890" w:rsidRPr="00B9779D" w:rsidRDefault="007F7778">
      <w:pPr>
        <w:spacing w:before="14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0 -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DA8EAF3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ste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744A3E65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F48ABE4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01F725C5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0170A52D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 xml:space="preserve">rse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31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onme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597D6213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A28629E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Air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3A5C077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Illi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77971F51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–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7B996460" w14:textId="77777777" w:rsidR="00E73890" w:rsidRPr="00B9779D" w:rsidRDefault="007F7778">
      <w:pPr>
        <w:spacing w:before="11" w:line="20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6ACC41D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st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Equ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ic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t,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6CEC7582" w14:textId="77777777" w:rsidR="00E73890" w:rsidRPr="00B9779D" w:rsidRDefault="007F7778">
      <w:pPr>
        <w:tabs>
          <w:tab w:val="left" w:pos="820"/>
        </w:tabs>
        <w:spacing w:before="9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oop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 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4664E86C" w14:textId="77777777" w:rsidR="00E73890" w:rsidRPr="00B9779D" w:rsidRDefault="007F7778">
      <w:pPr>
        <w:tabs>
          <w:tab w:val="left" w:pos="820"/>
        </w:tabs>
        <w:spacing w:before="13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28355C2A" w14:textId="77777777" w:rsidR="00E73890" w:rsidRPr="00B9779D" w:rsidRDefault="007F7778">
      <w:pPr>
        <w:spacing w:before="11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221D847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rs)–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616E739C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655606F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obe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3056A6D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074AA5C0" w14:textId="77777777" w:rsidR="00E73890" w:rsidRPr="00B9779D" w:rsidRDefault="007F7778">
      <w:pPr>
        <w:tabs>
          <w:tab w:val="left" w:pos="820"/>
        </w:tabs>
        <w:spacing w:before="17" w:line="200" w:lineRule="exact"/>
        <w:ind w:left="84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ilt-Up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t,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5C579F6" w14:textId="77777777" w:rsidR="00E73890" w:rsidRPr="00B9779D" w:rsidRDefault="007F7778">
      <w:pPr>
        <w:tabs>
          <w:tab w:val="left" w:pos="820"/>
        </w:tabs>
        <w:spacing w:before="14" w:line="200" w:lineRule="exact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3E4A996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464AA374" w14:textId="77777777" w:rsidR="00E73890" w:rsidRPr="00B9779D" w:rsidRDefault="007F7778">
      <w:pPr>
        <w:spacing w:before="2"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386D6951" w14:textId="77777777" w:rsidR="00E73890" w:rsidRPr="00B9779D" w:rsidRDefault="007F7778">
      <w:pPr>
        <w:tabs>
          <w:tab w:val="left" w:pos="820"/>
        </w:tabs>
        <w:spacing w:before="11"/>
        <w:ind w:left="840" w:right="85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ruc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</w:p>
    <w:p w14:paraId="586E098A" w14:textId="77777777" w:rsidR="00E73890" w:rsidRPr="00B9779D" w:rsidRDefault="007F7778">
      <w:pPr>
        <w:tabs>
          <w:tab w:val="left" w:pos="840"/>
        </w:tabs>
        <w:spacing w:before="9"/>
        <w:ind w:left="840" w:right="86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-D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exa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0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2.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1070C70E" w14:textId="77777777" w:rsidR="00E73890" w:rsidRPr="00B9779D" w:rsidRDefault="007F7778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rs).</w:t>
      </w:r>
    </w:p>
    <w:p w14:paraId="51912858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Risk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</w:p>
    <w:p w14:paraId="48C5A40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61320471" w14:textId="77777777" w:rsidR="00E73890" w:rsidRPr="00B9779D" w:rsidRDefault="007F7778">
      <w:pPr>
        <w:spacing w:before="14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34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52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rs)</w:t>
      </w:r>
    </w:p>
    <w:p w14:paraId="56E15ED5" w14:textId="77777777" w:rsidR="00E73890" w:rsidRPr="00B9779D" w:rsidRDefault="00E73890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1EFFEDEB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NAL</w:t>
      </w:r>
      <w:r w:rsidRPr="00B9779D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K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5B57105C" w14:textId="77777777" w:rsidR="00E73890" w:rsidRPr="00B9779D" w:rsidRDefault="00E7389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61B77E8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6D3DAFE" w14:textId="77777777" w:rsidR="00E73890" w:rsidRPr="00B9779D" w:rsidRDefault="00E7389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88528B4" w14:textId="77777777" w:rsidR="00E73890" w:rsidRPr="00B9779D" w:rsidRDefault="007F7778">
      <w:pPr>
        <w:spacing w:before="30"/>
        <w:ind w:left="480" w:right="86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 xml:space="preserve">le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ip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its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</w:p>
    <w:p w14:paraId="4777407B" w14:textId="77777777" w:rsidR="00E73890" w:rsidRPr="00B9779D" w:rsidRDefault="00E73890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4F18646" w14:textId="77777777" w:rsidR="00E73890" w:rsidRPr="00B9779D" w:rsidRDefault="007F7778">
      <w:pPr>
        <w:ind w:left="48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HIH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0B9123C" w14:textId="77777777" w:rsidR="00E73890" w:rsidRPr="00B9779D" w:rsidRDefault="007F7778">
      <w:pPr>
        <w:spacing w:before="1" w:line="200" w:lineRule="exact"/>
        <w:ind w:left="480" w:right="86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m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. 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e 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56FD435D" w14:textId="77777777" w:rsidR="00E73890" w:rsidRPr="00B9779D" w:rsidRDefault="007F7778">
      <w:pPr>
        <w:spacing w:line="200" w:lineRule="exact"/>
        <w:ind w:left="480" w:right="6732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D0E3023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4597C7E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09B614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79B01F8" w14:textId="77777777" w:rsidR="00E73890" w:rsidRPr="00B9779D" w:rsidRDefault="007F7778">
      <w:pPr>
        <w:spacing w:before="30"/>
        <w:ind w:left="48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70A765BA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0F67A38" w14:textId="77777777" w:rsidR="00E73890" w:rsidRPr="00B9779D" w:rsidRDefault="007F7778">
      <w:pPr>
        <w:tabs>
          <w:tab w:val="left" w:pos="820"/>
        </w:tabs>
        <w:spacing w:before="72"/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Q)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m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6ABB94AD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943A4FD" w14:textId="77777777" w:rsidR="00E73890" w:rsidRPr="00B9779D" w:rsidRDefault="007F7778">
      <w:pPr>
        <w:tabs>
          <w:tab w:val="left" w:pos="840"/>
        </w:tabs>
        <w:ind w:left="840" w:right="83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B9779D">
        <w:rPr>
          <w:rFonts w:asciiTheme="minorHAnsi" w:hAnsiTheme="minorHAnsi" w:cstheme="minorHAnsi"/>
          <w:sz w:val="22"/>
          <w:szCs w:val="22"/>
        </w:rPr>
        <w:t xml:space="preserve">: 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AQ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C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s;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 xml:space="preserve">ts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qua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 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IH,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NIO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);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m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731D4637" w14:textId="77777777" w:rsidR="00E73890" w:rsidRPr="00B9779D" w:rsidRDefault="00E7389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51B90AF" w14:textId="77777777" w:rsidR="00E73890" w:rsidRPr="00B9779D" w:rsidRDefault="007F7778">
      <w:pPr>
        <w:tabs>
          <w:tab w:val="left" w:pos="840"/>
        </w:tabs>
        <w:spacing w:line="200" w:lineRule="exact"/>
        <w:ind w:left="840" w:right="853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ith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4D8A6835" w14:textId="77777777" w:rsidR="00E73890" w:rsidRPr="00B9779D" w:rsidRDefault="00E73890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1CCA2E7" w14:textId="77777777" w:rsidR="00E73890" w:rsidRPr="00B9779D" w:rsidRDefault="007F7778">
      <w:pPr>
        <w:tabs>
          <w:tab w:val="left" w:pos="840"/>
        </w:tabs>
        <w:spacing w:line="200" w:lineRule="exact"/>
        <w:ind w:left="840" w:right="1142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isl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3292561B" w14:textId="77777777" w:rsidR="00E73890" w:rsidRPr="00B9779D" w:rsidRDefault="00E7389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2FE09A6" w14:textId="77777777" w:rsidR="00E73890" w:rsidRPr="00B9779D" w:rsidRDefault="007F7778">
      <w:pPr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ip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Dr.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6C4F5DA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D189026" w14:textId="77777777" w:rsidR="00E73890" w:rsidRPr="00B9779D" w:rsidRDefault="007F7778">
      <w:pPr>
        <w:tabs>
          <w:tab w:val="left" w:pos="840"/>
        </w:tabs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 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yee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s.  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m 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"va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z w:val="22"/>
          <w:szCs w:val="22"/>
        </w:rPr>
        <w:t>isti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"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oppo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s.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25EE77C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DE3462E" w14:textId="77777777" w:rsidR="00E73890" w:rsidRPr="00B9779D" w:rsidRDefault="007F7778">
      <w:pPr>
        <w:tabs>
          <w:tab w:val="left" w:pos="840"/>
        </w:tabs>
        <w:ind w:left="840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 (i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 xml:space="preserve">OC,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)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z w:val="22"/>
          <w:szCs w:val="22"/>
        </w:rPr>
        <w:t>isti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 xml:space="preserve">se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w</w:t>
      </w:r>
      <w:r w:rsidRPr="00B9779D">
        <w:rPr>
          <w:rFonts w:asciiTheme="minorHAnsi" w:hAnsiTheme="minorHAnsi" w:cstheme="minorHAnsi"/>
          <w:sz w:val="22"/>
          <w:szCs w:val="22"/>
        </w:rPr>
        <w:t>ith 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73082D26" w14:textId="77777777" w:rsidR="00E73890" w:rsidRPr="00B9779D" w:rsidRDefault="00E73890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1BB8EDDD" w14:textId="77777777" w:rsidR="00E73890" w:rsidRPr="00B9779D" w:rsidRDefault="007F7778">
      <w:pPr>
        <w:tabs>
          <w:tab w:val="left" w:pos="820"/>
        </w:tabs>
        <w:ind w:left="840" w:right="84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IAQD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 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ff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hou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.S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bu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 lit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eak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rs;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B9779D">
        <w:rPr>
          <w:rFonts w:asciiTheme="minorHAnsi" w:hAnsiTheme="minorHAnsi" w:cstheme="minorHAnsi"/>
          <w:sz w:val="22"/>
          <w:szCs w:val="22"/>
        </w:rPr>
        <w:t>d 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io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s)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lity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2089EFDC" w14:textId="77777777" w:rsidR="00E73890" w:rsidRPr="00B9779D" w:rsidRDefault="00E73890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6C383B7" w14:textId="77777777" w:rsidR="00E73890" w:rsidRPr="00B9779D" w:rsidRDefault="007F7778">
      <w:pPr>
        <w:tabs>
          <w:tab w:val="left" w:pos="840"/>
        </w:tabs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lity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s.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ix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5A0F78B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B457733" w14:textId="77777777" w:rsidR="00E73890" w:rsidRPr="00B9779D" w:rsidRDefault="007F7778">
      <w:pPr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72FAA1FC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t).</w:t>
      </w:r>
    </w:p>
    <w:p w14:paraId="1425452C" w14:textId="77777777" w:rsidR="00E73890" w:rsidRPr="00B9779D" w:rsidRDefault="00E7389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4DB6FF0" w14:textId="77777777" w:rsidR="00E73890" w:rsidRPr="00B9779D" w:rsidRDefault="007F7778">
      <w:pPr>
        <w:tabs>
          <w:tab w:val="left" w:pos="840"/>
        </w:tabs>
        <w:spacing w:line="200" w:lineRule="exact"/>
        <w:ind w:left="840" w:right="86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 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21624AEB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2E0CF3E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57B6E5E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B45D4C1" w14:textId="77777777" w:rsidR="00E73890" w:rsidRPr="00B9779D" w:rsidRDefault="007F7778">
      <w:pPr>
        <w:spacing w:before="30"/>
        <w:ind w:left="480" w:right="86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its;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CA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s;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ts,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isl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0FFCA55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001C6AA" w14:textId="77777777" w:rsidR="00E73890" w:rsidRPr="00B9779D" w:rsidRDefault="007F7778">
      <w:pPr>
        <w:spacing w:line="200" w:lineRule="exact"/>
        <w:ind w:left="480" w:right="88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D),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198</w:t>
      </w:r>
      <w:r w:rsidRPr="00B9779D">
        <w:rPr>
          <w:rFonts w:asciiTheme="minorHAnsi" w:hAnsiTheme="minorHAnsi" w:cstheme="minorHAnsi"/>
          <w:sz w:val="22"/>
          <w:szCs w:val="22"/>
        </w:rPr>
        <w:t>4 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F2F52E9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58C69EC" w14:textId="77777777" w:rsidR="00E73890" w:rsidRPr="00B9779D" w:rsidRDefault="007F7778">
      <w:pPr>
        <w:ind w:left="480" w:right="88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tist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rts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/H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C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eak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 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;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isl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6C83BD5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1AAC1D98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rise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7F80112" w14:textId="77777777" w:rsidR="00E73890" w:rsidRPr="00B9779D" w:rsidRDefault="00E7389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04DF9DC" w14:textId="77777777" w:rsidR="00E73890" w:rsidRPr="00B9779D" w:rsidRDefault="007F7778">
      <w:pPr>
        <w:spacing w:before="30"/>
        <w:ind w:left="480" w:right="89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 xml:space="preserve">le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re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 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s;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A776376" w14:textId="77777777" w:rsidR="00E73890" w:rsidRPr="00B9779D" w:rsidRDefault="00E73890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12F66FB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I),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rt-ti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528E7F1A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3FAEF312" w14:textId="77777777" w:rsidR="00E73890" w:rsidRPr="00B9779D" w:rsidRDefault="007F7778">
      <w:pPr>
        <w:spacing w:before="33" w:line="200" w:lineRule="exact"/>
        <w:ind w:left="480" w:right="8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 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35AFBF39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3247C4B3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651DC73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D82DDF4" w14:textId="77777777" w:rsidR="00E73890" w:rsidRPr="00B9779D" w:rsidRDefault="007F7778">
      <w:pPr>
        <w:spacing w:before="30"/>
        <w:ind w:left="480" w:right="88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 xml:space="preserve">le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t;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sis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s;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s.  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to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ts.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</w:p>
    <w:p w14:paraId="708999A0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9D793F8" w14:textId="77777777" w:rsidR="00E73890" w:rsidRPr="00B9779D" w:rsidRDefault="007F7778">
      <w:pPr>
        <w:ind w:left="480" w:right="86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</w:p>
    <w:p w14:paraId="0E54933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DA19EEB" w14:textId="77777777" w:rsidR="00E73890" w:rsidRPr="00B9779D" w:rsidRDefault="00E7389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C5A7EB5" w14:textId="77777777" w:rsidR="00E73890" w:rsidRPr="00B9779D" w:rsidRDefault="007F7778">
      <w:pPr>
        <w:tabs>
          <w:tab w:val="left" w:pos="820"/>
        </w:tabs>
        <w:spacing w:line="200" w:lineRule="exact"/>
        <w:ind w:left="84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 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6BB975B" w14:textId="77777777" w:rsidR="00E73890" w:rsidRPr="00B9779D" w:rsidRDefault="00E7389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75AA6156" w14:textId="77777777" w:rsidR="00E73890" w:rsidRPr="00B9779D" w:rsidRDefault="007F7778">
      <w:pPr>
        <w:ind w:left="480" w:right="84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-t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246513E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re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 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 xml:space="preserve">x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hou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 in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B9779D">
        <w:rPr>
          <w:rFonts w:asciiTheme="minorHAnsi" w:hAnsiTheme="minorHAnsi" w:cstheme="minorHAnsi"/>
          <w:sz w:val="22"/>
          <w:szCs w:val="22"/>
        </w:rPr>
        <w:t xml:space="preserve">9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ava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 in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</w:p>
    <w:p w14:paraId="54BA7CAF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6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14E1CA5" w14:textId="77777777" w:rsidR="00E73890" w:rsidRPr="00B9779D" w:rsidRDefault="00E7389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7CAD9BF6" w14:textId="77777777" w:rsidR="00E73890" w:rsidRPr="00B9779D" w:rsidRDefault="007F7778">
      <w:pPr>
        <w:tabs>
          <w:tab w:val="left" w:pos="840"/>
        </w:tabs>
        <w:ind w:left="840" w:right="86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B452B26" w14:textId="77777777" w:rsidR="00E73890" w:rsidRPr="00B9779D" w:rsidRDefault="00E7389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1795112C" w14:textId="77777777" w:rsidR="00E73890" w:rsidRPr="00B9779D" w:rsidRDefault="007F7778">
      <w:pPr>
        <w:tabs>
          <w:tab w:val="left" w:pos="840"/>
        </w:tabs>
        <w:ind w:left="840" w:right="84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lastRenderedPageBreak/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. 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CC07995" w14:textId="77777777" w:rsidR="00E73890" w:rsidRPr="00B9779D" w:rsidRDefault="00E7389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F05369A" w14:textId="77777777" w:rsidR="00E73890" w:rsidRPr="00B9779D" w:rsidRDefault="007F7778">
      <w:pPr>
        <w:tabs>
          <w:tab w:val="left" w:pos="840"/>
        </w:tabs>
        <w:ind w:left="840" w:right="89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½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ilm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60C73E2" w14:textId="77777777" w:rsidR="00E73890" w:rsidRPr="00B9779D" w:rsidRDefault="00E7389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36C678F2" w14:textId="77777777" w:rsidR="00E73890" w:rsidRPr="00B9779D" w:rsidRDefault="007F7778">
      <w:pPr>
        <w:ind w:left="480" w:right="44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71ABF91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58340DD8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6003EE29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1D47ACE" w14:textId="77777777" w:rsidR="00E73890" w:rsidRPr="00B9779D" w:rsidRDefault="007F7778">
      <w:pPr>
        <w:tabs>
          <w:tab w:val="left" w:pos="820"/>
        </w:tabs>
        <w:ind w:left="840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1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F77F77F" w14:textId="77777777" w:rsidR="00E73890" w:rsidRPr="00B9779D" w:rsidRDefault="007F7778">
      <w:pPr>
        <w:spacing w:before="11"/>
        <w:ind w:left="480" w:right="4332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“Spec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”</w:t>
      </w:r>
    </w:p>
    <w:p w14:paraId="585E81A0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C9FC3B2" w14:textId="77777777" w:rsidR="00E73890" w:rsidRPr="00B9779D" w:rsidRDefault="007F7778">
      <w:pPr>
        <w:ind w:left="480" w:right="863"/>
        <w:jc w:val="both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8236512" w14:textId="77777777" w:rsidR="00E73890" w:rsidRPr="00B9779D" w:rsidRDefault="00E7389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0E94279" w14:textId="77777777" w:rsidR="00E73890" w:rsidRPr="00B9779D" w:rsidRDefault="00E738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A7FB1D" w14:textId="77777777" w:rsidR="00E73890" w:rsidRPr="00B9779D" w:rsidRDefault="007F7778">
      <w:pPr>
        <w:spacing w:before="72"/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500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A597B9A" w14:textId="77777777" w:rsidR="00E73890" w:rsidRPr="00B9779D" w:rsidRDefault="00E7389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75E7845B" w14:textId="77777777" w:rsidR="00E73890" w:rsidRPr="00B9779D" w:rsidRDefault="007F7778">
      <w:pPr>
        <w:tabs>
          <w:tab w:val="left" w:pos="820"/>
        </w:tabs>
        <w:ind w:left="840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1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DCD86DA" w14:textId="77777777" w:rsidR="00E73890" w:rsidRPr="00B9779D" w:rsidRDefault="00E73890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60BB3355" w14:textId="77777777" w:rsidR="00E73890" w:rsidRPr="00B9779D" w:rsidRDefault="007F7778">
      <w:pPr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8AD316E" w14:textId="77777777" w:rsidR="00E73890" w:rsidRPr="00B9779D" w:rsidRDefault="00E7389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74DEB80" w14:textId="77777777" w:rsidR="00E73890" w:rsidRPr="00B9779D" w:rsidRDefault="007F7778">
      <w:pPr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500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3508397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42D4F586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7EDBDBF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te                               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53926BB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8                       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333C5022" w14:textId="77777777" w:rsidR="00E73890" w:rsidRPr="00B9779D" w:rsidRDefault="007F7778">
      <w:pPr>
        <w:spacing w:before="2" w:line="200" w:lineRule="exact"/>
        <w:ind w:left="840" w:right="341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8                   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2BDB08B6" w14:textId="77777777" w:rsidR="00E73890" w:rsidRPr="00B9779D" w:rsidRDefault="007F7778">
      <w:pPr>
        <w:spacing w:before="2" w:line="200" w:lineRule="exact"/>
        <w:ind w:left="840" w:right="341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                              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0CE9F83A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)                        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06E46ED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                         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047CD034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434C00CE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5C7B53A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–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69805C77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7C683EBB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Fund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63B95A7" w14:textId="77777777" w:rsidR="00E73890" w:rsidRPr="00B9779D" w:rsidRDefault="00E7389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6E8FC1C" w14:textId="77777777" w:rsidR="00E73890" w:rsidRPr="00B9779D" w:rsidRDefault="007F7778">
      <w:pPr>
        <w:spacing w:before="30"/>
        <w:ind w:left="840" w:right="87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 xml:space="preserve">le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ttli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l.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l;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;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31CB335" w14:textId="77777777" w:rsidR="00E73890" w:rsidRPr="00B9779D" w:rsidRDefault="00E7389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F13EDF7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TE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z w:val="22"/>
          <w:szCs w:val="22"/>
        </w:rPr>
        <w:t>IED</w:t>
      </w:r>
      <w:r w:rsidRPr="00B977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AND/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DE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ED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AS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AN E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ERT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</w:t>
      </w:r>
      <w:r w:rsidRPr="00B9779D">
        <w:rPr>
          <w:rFonts w:asciiTheme="minorHAnsi" w:hAnsiTheme="minorHAnsi" w:cstheme="minorHAnsi"/>
          <w:b/>
          <w:sz w:val="22"/>
          <w:szCs w:val="22"/>
        </w:rPr>
        <w:t>ITNE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LL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z w:val="22"/>
          <w:szCs w:val="22"/>
        </w:rPr>
        <w:t>NG</w:t>
      </w:r>
      <w:r w:rsidRPr="00B9779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LE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AL</w:t>
      </w:r>
      <w:r w:rsidRPr="00B977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CEEDIN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INCE</w:t>
      </w:r>
    </w:p>
    <w:p w14:paraId="1A9D0449" w14:textId="77777777" w:rsidR="00E73890" w:rsidRPr="00B9779D" w:rsidRDefault="007F777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b/>
          <w:sz w:val="22"/>
          <w:szCs w:val="22"/>
        </w:rPr>
        <w:t>3</w:t>
      </w:r>
    </w:p>
    <w:p w14:paraId="14BA190C" w14:textId="77777777" w:rsidR="00E73890" w:rsidRPr="00B9779D" w:rsidRDefault="00E7389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25FA180" w14:textId="77777777" w:rsidR="00E73890" w:rsidRPr="00B9779D" w:rsidRDefault="007F7778">
      <w:pPr>
        <w:spacing w:before="30"/>
        <w:ind w:left="86" w:right="716"/>
        <w:jc w:val="center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sic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B9779D">
        <w:rPr>
          <w:rFonts w:asciiTheme="minorHAnsi" w:hAnsiTheme="minorHAnsi" w:cstheme="minorHAnsi"/>
          <w:w w:val="99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w w:val="99"/>
          <w:sz w:val="22"/>
          <w:szCs w:val="22"/>
        </w:rPr>
        <w:t>g</w:t>
      </w:r>
      <w:r w:rsidRPr="00B9779D">
        <w:rPr>
          <w:rFonts w:asciiTheme="minorHAnsi" w:hAnsiTheme="minorHAnsi" w:cstheme="minorHAnsi"/>
          <w:w w:val="99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</w:p>
    <w:p w14:paraId="69C3718E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09E84E6C" w14:textId="77777777" w:rsidR="00E73890" w:rsidRPr="00B9779D" w:rsidRDefault="007F7778">
      <w:pPr>
        <w:spacing w:line="200" w:lineRule="exact"/>
        <w:ind w:left="840" w:right="147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 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ts.</w:t>
      </w:r>
    </w:p>
    <w:p w14:paraId="3015460C" w14:textId="77777777" w:rsidR="00E73890" w:rsidRPr="00B9779D" w:rsidRDefault="007F7778">
      <w:pPr>
        <w:spacing w:line="200" w:lineRule="exact"/>
        <w:ind w:left="840" w:right="182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(AA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 Dis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B2D18C5" w14:textId="77777777" w:rsidR="00E73890" w:rsidRPr="00B9779D" w:rsidRDefault="007F7778">
      <w:pPr>
        <w:spacing w:before="2" w:line="200" w:lineRule="exact"/>
        <w:ind w:left="840" w:right="6789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5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4C1C124F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6BF74B3F" w14:textId="77777777" w:rsidR="00E73890" w:rsidRPr="00B9779D" w:rsidRDefault="007F7778">
      <w:pPr>
        <w:ind w:left="840" w:right="138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</w:p>
    <w:p w14:paraId="090E94F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t/Ci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</w:p>
    <w:p w14:paraId="0F75A2EC" w14:textId="77777777" w:rsidR="00E73890" w:rsidRPr="00B9779D" w:rsidRDefault="007F7778">
      <w:pPr>
        <w:spacing w:before="2" w:line="200" w:lineRule="exact"/>
        <w:ind w:left="840" w:right="462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 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2EF7ED6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785AA489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4867171A" w14:textId="77777777" w:rsidR="00E73890" w:rsidRPr="00B9779D" w:rsidRDefault="007F7778">
      <w:pPr>
        <w:spacing w:line="200" w:lineRule="exact"/>
        <w:ind w:left="840" w:right="182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lastRenderedPageBreak/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Bistr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</w:p>
    <w:p w14:paraId="35EE19B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R.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A5C353B" w14:textId="77777777" w:rsidR="00E73890" w:rsidRPr="00B9779D" w:rsidRDefault="007F7778">
      <w:pPr>
        <w:spacing w:before="5" w:line="200" w:lineRule="exact"/>
        <w:ind w:left="840" w:right="403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. 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0E72C61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64254567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04E46859" w14:textId="77777777" w:rsidR="00E73890" w:rsidRPr="00B9779D" w:rsidRDefault="007F7778">
      <w:pPr>
        <w:spacing w:line="200" w:lineRule="exact"/>
        <w:ind w:left="840" w:right="195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 K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983CF56" w14:textId="77777777" w:rsidR="00E73890" w:rsidRPr="00B9779D" w:rsidRDefault="007F7778">
      <w:pPr>
        <w:spacing w:line="200" w:lineRule="exact"/>
        <w:ind w:left="840" w:right="512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ss. 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60B5E823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3D977502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670B5F3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z w:val="22"/>
          <w:szCs w:val="22"/>
        </w:rPr>
        <w:t>id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lie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5D011E84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EFC95E2" w14:textId="77777777" w:rsidR="00E73890" w:rsidRPr="00B9779D" w:rsidRDefault="007F7778">
      <w:pPr>
        <w:spacing w:before="30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iss,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</w:p>
    <w:p w14:paraId="0B0EB01C" w14:textId="77777777" w:rsidR="00E73890" w:rsidRPr="00B9779D" w:rsidRDefault="007F7778">
      <w:pPr>
        <w:spacing w:before="5" w:line="200" w:lineRule="exact"/>
        <w:ind w:left="840" w:right="3491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hbu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/C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D86CDB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478E60AF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C2001CD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z w:val="22"/>
          <w:szCs w:val="22"/>
        </w:rPr>
        <w:t>id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lie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siti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32F1E25A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</w:p>
    <w:p w14:paraId="0485581D" w14:textId="77777777" w:rsidR="00E73890" w:rsidRPr="00B9779D" w:rsidRDefault="007F7778">
      <w:pPr>
        <w:spacing w:before="2" w:line="200" w:lineRule="exact"/>
        <w:ind w:left="840" w:right="3491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hbu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/C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A91F39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1C3B3516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670542D" w14:textId="77777777" w:rsidR="00E73890" w:rsidRPr="00B9779D" w:rsidRDefault="007F7778">
      <w:pPr>
        <w:spacing w:line="200" w:lineRule="exact"/>
        <w:ind w:left="840" w:right="103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>.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B9779D">
        <w:rPr>
          <w:rFonts w:asciiTheme="minorHAnsi" w:hAnsiTheme="minorHAnsi" w:cstheme="minorHAnsi"/>
          <w:sz w:val="22"/>
          <w:szCs w:val="22"/>
        </w:rPr>
        <w:t>d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siti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</w:p>
    <w:p w14:paraId="3E5A0B4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ecke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03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F6E8C57" w14:textId="77777777" w:rsidR="00E73890" w:rsidRPr="00B9779D" w:rsidRDefault="007F7778">
      <w:pPr>
        <w:spacing w:before="5" w:line="200" w:lineRule="exact"/>
        <w:ind w:left="840" w:right="634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</w:p>
    <w:p w14:paraId="6F0AA345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06267AB7" w14:textId="77777777" w:rsidR="00E73890" w:rsidRPr="00B9779D" w:rsidRDefault="007F7778">
      <w:pPr>
        <w:ind w:left="840" w:right="17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Ass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/C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D3E80A5" w14:textId="77777777" w:rsidR="00E73890" w:rsidRPr="00B9779D" w:rsidRDefault="007F7778">
      <w:pPr>
        <w:spacing w:before="2" w:line="200" w:lineRule="exact"/>
        <w:ind w:left="840" w:right="51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N.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. 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31D9FC5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12B1F9CF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50C94520" w14:textId="77777777" w:rsidR="00E73890" w:rsidRPr="00B9779D" w:rsidRDefault="007F7778">
      <w:pPr>
        <w:spacing w:line="200" w:lineRule="exact"/>
        <w:ind w:left="840" w:right="117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n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73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n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46DCF0A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3AC9A7D" w14:textId="77777777" w:rsidR="00E73890" w:rsidRPr="00B9779D" w:rsidRDefault="007F7778">
      <w:pPr>
        <w:spacing w:before="2" w:line="200" w:lineRule="exact"/>
        <w:ind w:left="840" w:right="201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</w:p>
    <w:p w14:paraId="5FAF5771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64BA866E" w14:textId="77777777" w:rsidR="00E73890" w:rsidRPr="00B9779D" w:rsidRDefault="007F7778">
      <w:pPr>
        <w:spacing w:line="200" w:lineRule="exact"/>
        <w:ind w:left="840" w:right="167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</w:p>
    <w:p w14:paraId="62C417E1" w14:textId="77777777" w:rsidR="00E73890" w:rsidRPr="00B9779D" w:rsidRDefault="007F7778">
      <w:pPr>
        <w:spacing w:line="200" w:lineRule="exact"/>
        <w:ind w:left="840" w:right="2829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ility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il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rt,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17D4FE7D" w14:textId="77777777" w:rsidR="00E73890" w:rsidRPr="00B9779D" w:rsidRDefault="007F7778">
      <w:pPr>
        <w:spacing w:before="2" w:line="200" w:lineRule="exact"/>
        <w:ind w:left="840" w:right="408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i I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133BC87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18D46CF3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/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sit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28645AF4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2D0210B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434820A9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CV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</w:p>
    <w:p w14:paraId="4119C79D" w14:textId="77777777" w:rsidR="00E73890" w:rsidRPr="00B9779D" w:rsidRDefault="007F7778">
      <w:pPr>
        <w:spacing w:before="2" w:line="200" w:lineRule="exact"/>
        <w:ind w:left="840" w:right="642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8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150BB22C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CBEF72E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451D9E9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1C58E81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19CC4B71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AAA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</w:p>
    <w:p w14:paraId="4D76F169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67182E4C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25B4FBB1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2B28863A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4CB2192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677B4B2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7FFEDF2C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6FC48A2D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</w:p>
    <w:p w14:paraId="61F5CF77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E24F075" w14:textId="77777777" w:rsidR="00E73890" w:rsidRPr="00B9779D" w:rsidRDefault="007F7778">
      <w:pPr>
        <w:ind w:left="842" w:right="3755" w:hanging="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eza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(T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 Krist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w w:val="99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</w:p>
    <w:p w14:paraId="5A298561" w14:textId="77777777" w:rsidR="00E73890" w:rsidRPr="00B9779D" w:rsidRDefault="007F7778">
      <w:pPr>
        <w:spacing w:line="200" w:lineRule="exact"/>
        <w:ind w:left="84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05EEC205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395DCE2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7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l: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po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mon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1747A43E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274A5B5" w14:textId="77777777" w:rsidR="00E73890" w:rsidRPr="00B9779D" w:rsidRDefault="007F7778">
      <w:pPr>
        <w:spacing w:before="30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29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4005D9A9" w14:textId="77777777" w:rsidR="00E73890" w:rsidRPr="00B9779D" w:rsidRDefault="007F7778">
      <w:pPr>
        <w:spacing w:before="5" w:line="200" w:lineRule="exact"/>
        <w:ind w:left="840" w:right="323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.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3B7BF81E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9779D">
        <w:rPr>
          <w:rFonts w:asciiTheme="minorHAnsi" w:hAnsiTheme="minorHAnsi" w:cstheme="minorHAnsi"/>
          <w:sz w:val="22"/>
          <w:szCs w:val="22"/>
        </w:rPr>
        <w:t>’s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1DEA7AEE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</w:p>
    <w:p w14:paraId="477AC2BE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4B8DDB66" w14:textId="77777777" w:rsidR="00E73890" w:rsidRPr="00B9779D" w:rsidRDefault="007F7778">
      <w:pPr>
        <w:spacing w:line="200" w:lineRule="exact"/>
        <w:ind w:left="840" w:right="127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ltz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/a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l. </w:t>
      </w:r>
      <w:r w:rsidRPr="00B9779D">
        <w:rPr>
          <w:rFonts w:asciiTheme="minorHAnsi" w:hAnsiTheme="minorHAnsi" w:cstheme="minorHAnsi"/>
          <w:b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(T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iira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C26B2DF" w14:textId="77777777" w:rsidR="00E73890" w:rsidRPr="00B9779D" w:rsidRDefault="007F7778">
      <w:pPr>
        <w:spacing w:line="200" w:lineRule="exact"/>
        <w:ind w:left="840" w:right="188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13A8CE2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4DFAAB4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2488AFB6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AC99D74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Dr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13AA37CC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042B399F" w14:textId="77777777" w:rsidR="00E73890" w:rsidRPr="00B9779D" w:rsidRDefault="007F7778">
      <w:pPr>
        <w:spacing w:before="2" w:line="200" w:lineRule="exact"/>
        <w:ind w:left="840" w:right="221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.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N.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094E383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18CE88D1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46638BAC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3F225D7" w14:textId="77777777" w:rsidR="00E73890" w:rsidRPr="00B9779D" w:rsidRDefault="007F7778">
      <w:pPr>
        <w:spacing w:line="200" w:lineRule="exact"/>
        <w:ind w:left="840" w:right="479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(D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siti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)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w w:val="99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612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2BA29993" w14:textId="77777777" w:rsidR="00E73890" w:rsidRPr="00B9779D" w:rsidRDefault="007F7778">
      <w:pPr>
        <w:spacing w:before="2" w:line="200" w:lineRule="exact"/>
        <w:ind w:left="840" w:right="150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</w:p>
    <w:p w14:paraId="17EA689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16BBD1BC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3E69E174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EFAF5E7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7CB8AC2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53B1638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</w:p>
    <w:p w14:paraId="57433822" w14:textId="77777777" w:rsidR="00E73890" w:rsidRPr="00B9779D" w:rsidRDefault="007F7778">
      <w:pPr>
        <w:spacing w:before="5" w:line="200" w:lineRule="exact"/>
        <w:ind w:left="840" w:right="47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.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48CD5C40" w14:textId="77777777" w:rsidR="00E73890" w:rsidRPr="00B9779D" w:rsidRDefault="007F7778">
      <w:pPr>
        <w:spacing w:line="22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0958CC4F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2EA2A9FF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>. 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All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3160776D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cz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5CD257A1" w14:textId="77777777" w:rsidR="00E73890" w:rsidRPr="00B9779D" w:rsidRDefault="007F7778">
      <w:pPr>
        <w:spacing w:before="5" w:line="200" w:lineRule="exact"/>
        <w:ind w:left="840" w:right="8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m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0C789CD3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0A24FC4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</w:p>
    <w:p w14:paraId="47EE2CE5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173D1A85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Kr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1E2F252E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11B2066B" w14:textId="77777777" w:rsidR="00E73890" w:rsidRPr="00B9779D" w:rsidRDefault="007F7778">
      <w:pPr>
        <w:spacing w:before="1" w:line="200" w:lineRule="exact"/>
        <w:ind w:left="840" w:right="8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m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5ACECE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0608E59C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1E5D520A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D20FE3B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 Cr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75C60AE7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(D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siti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499D284B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2D1FA023" w14:textId="77777777" w:rsidR="00E73890" w:rsidRPr="00B9779D" w:rsidRDefault="007F7778">
      <w:pPr>
        <w:spacing w:before="1" w:line="200" w:lineRule="exact"/>
        <w:ind w:left="797" w:right="309" w:firstLine="4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m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14F1EDB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435F7D9E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162E9DE" w14:textId="77777777" w:rsidR="00E73890" w:rsidRPr="00B9779D" w:rsidRDefault="007F7778">
      <w:pPr>
        <w:spacing w:line="200" w:lineRule="exact"/>
        <w:ind w:left="840" w:right="557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Dr.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rtis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iff</w:t>
      </w:r>
    </w:p>
    <w:p w14:paraId="0AB2D0D4" w14:textId="77777777" w:rsidR="00E73890" w:rsidRPr="00B9779D" w:rsidRDefault="007F7778">
      <w:pPr>
        <w:spacing w:before="2" w:line="200" w:lineRule="exact"/>
        <w:ind w:left="840" w:right="25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09020D11" w14:textId="77777777" w:rsidR="00E73890" w:rsidRPr="00B9779D" w:rsidRDefault="00E73890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EBBF38F" w14:textId="77777777" w:rsidR="00E73890" w:rsidRPr="00B9779D" w:rsidRDefault="007F7778">
      <w:pPr>
        <w:spacing w:before="33" w:line="200" w:lineRule="exact"/>
        <w:ind w:left="840" w:right="543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 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7B7B792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4AE2F26E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F7B4125" w14:textId="77777777" w:rsidR="00E73890" w:rsidRPr="00B9779D" w:rsidRDefault="007F7778">
      <w:pPr>
        <w:spacing w:before="30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367F2AD1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siti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/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ttl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t)</w:t>
      </w:r>
    </w:p>
    <w:p w14:paraId="479A6FDD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0AC2464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5A0E04B4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66D7461B" w14:textId="77777777" w:rsidR="00E73890" w:rsidRPr="00B9779D" w:rsidRDefault="007F7778">
      <w:pPr>
        <w:spacing w:line="200" w:lineRule="exact"/>
        <w:ind w:left="840" w:right="237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it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B9779D">
        <w:rPr>
          <w:rFonts w:asciiTheme="minorHAnsi" w:hAnsiTheme="minorHAnsi" w:cstheme="minorHAnsi"/>
          <w:sz w:val="22"/>
          <w:szCs w:val="22"/>
        </w:rPr>
        <w:t>rn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SM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C)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6BA9560B" w14:textId="77777777" w:rsidR="00E73890" w:rsidRPr="00B9779D" w:rsidRDefault="007F7778">
      <w:pPr>
        <w:spacing w:line="200" w:lineRule="exact"/>
        <w:ind w:left="840" w:right="221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z w:val="22"/>
          <w:szCs w:val="22"/>
        </w:rPr>
        <w:t>/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ttl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t)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5A56D4D6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03004DC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>. Kr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</w:p>
    <w:p w14:paraId="5D37541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2EA122D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6C14B18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706AC722" w14:textId="77777777" w:rsidR="00E73890" w:rsidRPr="00B9779D" w:rsidRDefault="007F7778">
      <w:pPr>
        <w:spacing w:before="2" w:line="200" w:lineRule="exact"/>
        <w:ind w:left="840" w:right="236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sit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z w:val="22"/>
          <w:szCs w:val="22"/>
        </w:rPr>
        <w:t>/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ttl</w:t>
      </w:r>
      <w:r w:rsidRPr="00B9779D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)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(RHK/R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4B666773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329B899C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13FAEF8E" w14:textId="77777777" w:rsidR="00E73890" w:rsidRPr="00B9779D" w:rsidRDefault="007F7778">
      <w:pPr>
        <w:spacing w:line="200" w:lineRule="exact"/>
        <w:ind w:left="799" w:right="2545" w:firstLine="41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l. </w:t>
      </w:r>
      <w:r w:rsidRPr="00B9779D">
        <w:rPr>
          <w:rFonts w:asciiTheme="minorHAnsi" w:hAnsiTheme="minorHAnsi" w:cstheme="minorHAnsi"/>
          <w:b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(A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1CC4D1D0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</w:p>
    <w:p w14:paraId="45B1C705" w14:textId="77777777" w:rsidR="00E73890" w:rsidRPr="00B9779D" w:rsidRDefault="007F7778">
      <w:pPr>
        <w:spacing w:before="5" w:line="200" w:lineRule="exact"/>
        <w:ind w:left="797" w:right="649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</w:p>
    <w:p w14:paraId="502CD5F8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63196C0D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61530A35" w14:textId="77777777" w:rsidR="00E73890" w:rsidRPr="00B9779D" w:rsidRDefault="007F7778">
      <w:pPr>
        <w:spacing w:line="200" w:lineRule="exact"/>
        <w:ind w:left="840" w:right="1969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 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J.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49BB8B2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3AD5AF8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32BBCAE0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6962BE6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0C2E6243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A7C61B4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</w:p>
    <w:p w14:paraId="40BD2D87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J.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70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3488668A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6FD2957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siti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7CBC2408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8BF3D38" w14:textId="77777777" w:rsidR="00E73890" w:rsidRPr="00B9779D" w:rsidRDefault="007F7778">
      <w:pPr>
        <w:spacing w:before="33" w:line="200" w:lineRule="exact"/>
        <w:ind w:left="840" w:right="82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3B9C5FFE" w14:textId="77777777" w:rsidR="00E73890" w:rsidRPr="00B9779D" w:rsidRDefault="007F7778">
      <w:pPr>
        <w:spacing w:line="200" w:lineRule="exact"/>
        <w:ind w:left="840" w:right="128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791B542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28788E46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33F6E421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19A9185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</w:p>
    <w:p w14:paraId="41CD526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7CDE8D35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</w:p>
    <w:p w14:paraId="00DC2404" w14:textId="77777777" w:rsidR="00E73890" w:rsidRPr="00B9779D" w:rsidRDefault="007F7778">
      <w:pPr>
        <w:spacing w:before="2" w:line="200" w:lineRule="exact"/>
        <w:ind w:left="840" w:right="394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.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185E676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</w:p>
    <w:p w14:paraId="78B09102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8B7FBD7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35453DF3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issa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3C665AC2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</w:p>
    <w:p w14:paraId="3DB4A941" w14:textId="77777777" w:rsidR="00E73890" w:rsidRPr="00B9779D" w:rsidRDefault="007F7778">
      <w:pPr>
        <w:spacing w:before="2" w:line="200" w:lineRule="exact"/>
        <w:ind w:left="840" w:right="394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.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  <w:r w:rsidRPr="00B977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56CE083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</w:p>
    <w:p w14:paraId="391E0B82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50AC58C9" w14:textId="77777777" w:rsidR="00E73890" w:rsidRPr="00B9779D" w:rsidRDefault="007F7778">
      <w:pPr>
        <w:spacing w:line="200" w:lineRule="exact"/>
        <w:ind w:left="840" w:right="4269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z w:val="22"/>
          <w:szCs w:val="22"/>
        </w:rPr>
        <w:t>id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7ED6F9B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7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amage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8362A56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102E4B4" w14:textId="77777777" w:rsidR="00E73890" w:rsidRPr="00B9779D" w:rsidRDefault="007F7778">
      <w:pPr>
        <w:spacing w:before="30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170CC7D4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605ABBF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13EB1762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CECB3BD" w14:textId="77777777" w:rsidR="00E73890" w:rsidRPr="00B9779D" w:rsidRDefault="007F7778">
      <w:pPr>
        <w:ind w:left="840" w:right="187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lif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risti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5FB828C8" w14:textId="77777777" w:rsidR="00E73890" w:rsidRPr="00B9779D" w:rsidRDefault="007F7778">
      <w:pPr>
        <w:spacing w:before="1" w:line="200" w:lineRule="exact"/>
        <w:ind w:left="840" w:right="76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mage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370179A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63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4EA5560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37E1701B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5E968C6E" w14:textId="77777777" w:rsidR="00E73890" w:rsidRPr="00B9779D" w:rsidRDefault="007F7778">
      <w:pPr>
        <w:spacing w:line="200" w:lineRule="exact"/>
        <w:ind w:left="840" w:right="286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509642E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amage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F90B9A9" w14:textId="77777777" w:rsidR="00E73890" w:rsidRPr="00B9779D" w:rsidRDefault="007F7778">
      <w:pPr>
        <w:spacing w:before="5" w:line="200" w:lineRule="exact"/>
        <w:ind w:left="840" w:right="411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5E2F4EE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57F2CAD5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185C4232" w14:textId="77777777" w:rsidR="00E73890" w:rsidRPr="00B9779D" w:rsidRDefault="007F7778">
      <w:pPr>
        <w:spacing w:line="200" w:lineRule="exact"/>
        <w:ind w:left="840" w:right="4621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 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26643276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</w:p>
    <w:p w14:paraId="6CF0987B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 Dis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51688B0" w14:textId="77777777" w:rsidR="00E73890" w:rsidRPr="00B9779D" w:rsidRDefault="007F7778">
      <w:pPr>
        <w:spacing w:before="5" w:line="200" w:lineRule="exact"/>
        <w:ind w:left="840" w:right="318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</w:p>
    <w:p w14:paraId="2C86B842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7577A2B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rlst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01F69453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07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6BA4D95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2E31D5DD" w14:textId="77777777" w:rsidR="00E73890" w:rsidRPr="00B9779D" w:rsidRDefault="007F7778">
      <w:pPr>
        <w:spacing w:before="2" w:line="200" w:lineRule="exact"/>
        <w:ind w:left="840" w:right="219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ub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B9779D">
        <w:rPr>
          <w:rFonts w:asciiTheme="minorHAnsi" w:hAnsiTheme="minorHAnsi" w:cstheme="minorHAnsi"/>
          <w:b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48E65D2C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8912B50" w14:textId="77777777" w:rsidR="00E73890" w:rsidRPr="00B9779D" w:rsidRDefault="007F7778">
      <w:pPr>
        <w:spacing w:line="200" w:lineRule="exact"/>
        <w:ind w:left="840" w:right="368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04377D19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FC6E42C" w14:textId="77777777" w:rsidR="00E73890" w:rsidRPr="00B9779D" w:rsidRDefault="007F7778">
      <w:pPr>
        <w:spacing w:before="5" w:line="200" w:lineRule="exact"/>
        <w:ind w:left="840" w:right="306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6C2C5FBF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D621493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36BC44B6" w14:textId="77777777" w:rsidR="00E73890" w:rsidRPr="00B9779D" w:rsidRDefault="007F7778">
      <w:pPr>
        <w:spacing w:before="2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6FA4D6F3" w14:textId="77777777" w:rsidR="00E73890" w:rsidRPr="00B9779D" w:rsidRDefault="007F7778">
      <w:pPr>
        <w:spacing w:before="2" w:line="200" w:lineRule="exact"/>
        <w:ind w:left="794" w:right="4225" w:firstLine="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21D72A81" w14:textId="77777777" w:rsidR="00E73890" w:rsidRPr="00B9779D" w:rsidRDefault="007F7778">
      <w:pPr>
        <w:spacing w:line="200" w:lineRule="exact"/>
        <w:ind w:left="797" w:right="237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ily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</w:p>
    <w:p w14:paraId="56866503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CDE0F3C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6DFB6742" w14:textId="77777777" w:rsidR="00E73890" w:rsidRPr="00B9779D" w:rsidRDefault="007F7778">
      <w:pPr>
        <w:spacing w:before="2" w:line="200" w:lineRule="exact"/>
        <w:ind w:left="797" w:right="364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).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tiff</w:t>
      </w:r>
    </w:p>
    <w:p w14:paraId="60B52F8F" w14:textId="77777777" w:rsidR="00E73890" w:rsidRPr="00B9779D" w:rsidRDefault="007F7778">
      <w:pPr>
        <w:spacing w:before="2" w:line="200" w:lineRule="exact"/>
        <w:ind w:left="797" w:right="274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1EE6009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</w:p>
    <w:p w14:paraId="50E70000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48F7EBD2" w14:textId="77777777" w:rsidR="00E73890" w:rsidRPr="00B9779D" w:rsidRDefault="007F7778">
      <w:pPr>
        <w:spacing w:line="200" w:lineRule="exact"/>
        <w:ind w:left="840" w:right="304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ith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A1EBFBD" w14:textId="77777777" w:rsidR="00E73890" w:rsidRPr="00B9779D" w:rsidRDefault="007F7778">
      <w:pPr>
        <w:spacing w:line="200" w:lineRule="exact"/>
        <w:ind w:left="840" w:right="256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.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38AE977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</w:p>
    <w:p w14:paraId="1CF4A57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</w:p>
    <w:p w14:paraId="707C90C8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5CB3E97" w14:textId="77777777" w:rsidR="00E73890" w:rsidRPr="00B9779D" w:rsidRDefault="007F7778">
      <w:pPr>
        <w:ind w:left="842" w:right="920" w:hanging="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h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Oji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l)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c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ris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AA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 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112D237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ily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0BB64268" w14:textId="77777777" w:rsidR="00E73890" w:rsidRPr="00B9779D" w:rsidRDefault="007F7778">
      <w:pPr>
        <w:spacing w:before="1" w:line="200" w:lineRule="exact"/>
        <w:ind w:left="840" w:right="4691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7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6A1E4FC5" w14:textId="77777777" w:rsidR="00E73890" w:rsidRPr="00B9779D" w:rsidRDefault="00E738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7170E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76C296F" w14:textId="77777777" w:rsidR="00E73890" w:rsidRPr="00B9779D" w:rsidRDefault="007F7778">
      <w:pPr>
        <w:spacing w:before="30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3B7E6DC0" w14:textId="77777777" w:rsidR="00E73890" w:rsidRPr="00B9779D" w:rsidRDefault="007F7778">
      <w:pPr>
        <w:spacing w:before="2" w:line="200" w:lineRule="exact"/>
        <w:ind w:left="797" w:right="270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)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il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7C454433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</w:p>
    <w:p w14:paraId="0856567C" w14:textId="77777777" w:rsidR="00E73890" w:rsidRPr="00B9779D" w:rsidRDefault="007F7778">
      <w:pPr>
        <w:spacing w:before="5" w:line="200" w:lineRule="exact"/>
        <w:ind w:left="797" w:right="317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7340938F" w14:textId="77777777" w:rsidR="00E73890" w:rsidRPr="00B9779D" w:rsidRDefault="00E738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9BDDA" w14:textId="77777777" w:rsidR="00E73890" w:rsidRPr="00B9779D" w:rsidRDefault="00E7389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6A5130F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</w:p>
    <w:p w14:paraId="65D90F7F" w14:textId="77777777" w:rsidR="00E73890" w:rsidRPr="00B9779D" w:rsidRDefault="007F7778">
      <w:pPr>
        <w:spacing w:before="2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</w:p>
    <w:p w14:paraId="53346E4D" w14:textId="77777777" w:rsidR="00E73890" w:rsidRPr="00B9779D" w:rsidRDefault="007F7778">
      <w:pPr>
        <w:spacing w:before="2" w:line="200" w:lineRule="exact"/>
        <w:ind w:left="797" w:right="183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Cri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1D7860C8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2E25A635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5661904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</w:p>
    <w:p w14:paraId="68DA9F85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26268EE7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B9779D">
        <w:rPr>
          <w:rFonts w:asciiTheme="minorHAnsi" w:hAnsiTheme="minorHAnsi" w:cstheme="minorHAnsi"/>
          <w:b/>
          <w:sz w:val="22"/>
          <w:szCs w:val="22"/>
        </w:rPr>
        <w:t>il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304508BD" w14:textId="77777777" w:rsidR="00E73890" w:rsidRPr="00B9779D" w:rsidRDefault="007F7778">
      <w:pPr>
        <w:spacing w:before="2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th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ily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</w:p>
    <w:p w14:paraId="636D05D0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</w:p>
    <w:p w14:paraId="6884DD84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C3312CE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l.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5E653A5B" w14:textId="77777777" w:rsidR="00E73890" w:rsidRPr="00B9779D" w:rsidRDefault="007F7778">
      <w:pPr>
        <w:spacing w:before="2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(D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epo</w:t>
      </w:r>
      <w:r w:rsidRPr="00B9779D">
        <w:rPr>
          <w:rFonts w:asciiTheme="minorHAnsi" w:hAnsiTheme="minorHAnsi" w:cstheme="minorHAnsi"/>
          <w:b/>
          <w:sz w:val="22"/>
          <w:szCs w:val="22"/>
        </w:rPr>
        <w:t>sit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9779D">
        <w:rPr>
          <w:rFonts w:asciiTheme="minorHAnsi" w:hAnsiTheme="minorHAnsi" w:cstheme="minorHAnsi"/>
          <w:b/>
          <w:sz w:val="22"/>
          <w:szCs w:val="22"/>
        </w:rPr>
        <w:t>)</w:t>
      </w:r>
    </w:p>
    <w:p w14:paraId="6C7CA6DF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051AB5D9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ils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-1</w:t>
      </w:r>
    </w:p>
    <w:p w14:paraId="6CBEEA9F" w14:textId="77777777" w:rsidR="00E73890" w:rsidRPr="00B9779D" w:rsidRDefault="007F7778">
      <w:pPr>
        <w:spacing w:before="1" w:line="200" w:lineRule="exact"/>
        <w:ind w:left="840" w:right="3021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Use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</w:p>
    <w:p w14:paraId="733BB6B7" w14:textId="77777777" w:rsidR="00E73890" w:rsidRPr="00B9779D" w:rsidRDefault="00E73890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54DD8C7B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</w:p>
    <w:p w14:paraId="52632A37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41577086" w14:textId="77777777" w:rsidR="00E73890" w:rsidRPr="00B9779D" w:rsidRDefault="007F7778">
      <w:pPr>
        <w:spacing w:before="5" w:line="200" w:lineRule="exact"/>
        <w:ind w:left="840" w:right="1648" w:hanging="4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 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ix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ker</w:t>
      </w:r>
      <w:r w:rsidRPr="00B9779D">
        <w:rPr>
          <w:rFonts w:asciiTheme="minorHAnsi" w:hAnsiTheme="minorHAnsi" w:cstheme="minorHAnsi"/>
          <w:b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).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</w:p>
    <w:p w14:paraId="528497C6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3BF71A1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City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</w:p>
    <w:p w14:paraId="2276FA24" w14:textId="77777777" w:rsidR="00E73890" w:rsidRPr="00B9779D" w:rsidRDefault="007F7778">
      <w:pPr>
        <w:spacing w:before="2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49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496709F3" w14:textId="77777777" w:rsidR="00E73890" w:rsidRPr="00B9779D" w:rsidRDefault="007F7778">
      <w:pPr>
        <w:spacing w:before="2" w:line="200" w:lineRule="exact"/>
        <w:ind w:left="797" w:right="1389" w:hanging="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</w:p>
    <w:p w14:paraId="10F58513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5FEDC8E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City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. 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</w:p>
    <w:p w14:paraId="0D600556" w14:textId="77777777" w:rsidR="00E73890" w:rsidRPr="00B9779D" w:rsidRDefault="007F7778">
      <w:pPr>
        <w:spacing w:line="200" w:lineRule="exact"/>
        <w:ind w:left="79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49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b/>
          <w:sz w:val="22"/>
          <w:szCs w:val="22"/>
        </w:rPr>
        <w:t>it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z w:val="22"/>
          <w:szCs w:val="22"/>
        </w:rPr>
        <w:t>ti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st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37B96E3D" w14:textId="77777777" w:rsidR="00E73890" w:rsidRPr="00B9779D" w:rsidRDefault="007F7778">
      <w:pPr>
        <w:spacing w:before="2" w:line="200" w:lineRule="exact"/>
        <w:ind w:left="797" w:right="1199" w:hanging="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5FC6E443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6C2FD0D4" w14:textId="77777777" w:rsidR="00E73890" w:rsidRPr="00B9779D" w:rsidRDefault="007F7778">
      <w:pPr>
        <w:ind w:left="86" w:right="529"/>
        <w:jc w:val="center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OO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K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,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TEC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z w:val="22"/>
          <w:szCs w:val="22"/>
        </w:rPr>
        <w:t>NICAL</w:t>
      </w:r>
      <w:r w:rsidRPr="00B977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ERS</w:t>
      </w:r>
      <w:r w:rsidRPr="00B977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AND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NAL</w:t>
      </w:r>
      <w:r w:rsidRPr="00B9779D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AND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TRADE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URNAL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ARTI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z w:val="22"/>
          <w:szCs w:val="22"/>
        </w:rPr>
        <w:t>LES</w:t>
      </w:r>
      <w:r w:rsidRPr="00B977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w w:val="99"/>
          <w:sz w:val="22"/>
          <w:szCs w:val="22"/>
        </w:rPr>
        <w:t>AUT</w:t>
      </w:r>
      <w:r w:rsidRPr="00B9779D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HO</w:t>
      </w:r>
      <w:r w:rsidRPr="00B9779D">
        <w:rPr>
          <w:rFonts w:asciiTheme="minorHAnsi" w:hAnsiTheme="minorHAnsi" w:cstheme="minorHAnsi"/>
          <w:b/>
          <w:w w:val="99"/>
          <w:sz w:val="22"/>
          <w:szCs w:val="22"/>
        </w:rPr>
        <w:t>RED</w:t>
      </w:r>
    </w:p>
    <w:p w14:paraId="016B43D7" w14:textId="77777777" w:rsidR="00E73890" w:rsidRPr="00B9779D" w:rsidRDefault="00E7389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B163519" w14:textId="77777777" w:rsidR="00E73890" w:rsidRPr="00B9779D" w:rsidRDefault="007F7778">
      <w:pPr>
        <w:spacing w:before="30"/>
        <w:ind w:left="52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</w:p>
    <w:p w14:paraId="6DFFB71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Pub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61F6C0C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E80C845" w14:textId="77777777" w:rsidR="00E73890" w:rsidRPr="00B9779D" w:rsidRDefault="007F7778">
      <w:pPr>
        <w:ind w:left="574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IHCE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</w:p>
    <w:p w14:paraId="2D8FFCF3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tts,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7E7AFC0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5E4E1870" w14:textId="77777777" w:rsidR="00E73890" w:rsidRPr="00B9779D" w:rsidRDefault="007F7778">
      <w:pPr>
        <w:ind w:left="52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irst</w:t>
      </w:r>
    </w:p>
    <w:p w14:paraId="750C69A9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783E6496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CA5D9CA" w14:textId="77777777" w:rsidR="00E73890" w:rsidRPr="00B9779D" w:rsidRDefault="007F7778">
      <w:pPr>
        <w:tabs>
          <w:tab w:val="left" w:pos="820"/>
        </w:tabs>
        <w:ind w:left="840" w:right="815" w:hanging="31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1A0C145" w14:textId="77777777" w:rsidR="00E73890" w:rsidRPr="00B9779D" w:rsidRDefault="00E73890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1F235853" w14:textId="77777777" w:rsidR="00E73890" w:rsidRPr="00B9779D" w:rsidRDefault="007F7778">
      <w:pPr>
        <w:tabs>
          <w:tab w:val="left" w:pos="820"/>
        </w:tabs>
        <w:spacing w:line="200" w:lineRule="exact"/>
        <w:ind w:left="840" w:right="611" w:hanging="31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tify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Zon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ax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9 -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A001CFA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61647ED5" w14:textId="77777777" w:rsidR="00E73890" w:rsidRPr="00B9779D" w:rsidRDefault="007F7778">
      <w:pPr>
        <w:tabs>
          <w:tab w:val="left" w:pos="820"/>
        </w:tabs>
        <w:spacing w:line="200" w:lineRule="exact"/>
        <w:ind w:left="840" w:right="762" w:hanging="312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7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itt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7628D50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AD43165" w14:textId="77777777" w:rsidR="00E73890" w:rsidRPr="00B9779D" w:rsidRDefault="007F7778">
      <w:pPr>
        <w:spacing w:before="30"/>
        <w:ind w:left="52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4977C8C8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35E7960" w14:textId="77777777" w:rsidR="00E73890" w:rsidRPr="00B9779D" w:rsidRDefault="00E7389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A630DC0" w14:textId="77777777" w:rsidR="00E73890" w:rsidRPr="00B9779D" w:rsidRDefault="007F7778">
      <w:pPr>
        <w:tabs>
          <w:tab w:val="left" w:pos="820"/>
        </w:tabs>
        <w:spacing w:before="33" w:line="200" w:lineRule="exact"/>
        <w:ind w:left="840" w:right="859" w:hanging="31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513493B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FED250A" w14:textId="77777777" w:rsidR="00E73890" w:rsidRPr="00B9779D" w:rsidRDefault="007F7778">
      <w:pPr>
        <w:tabs>
          <w:tab w:val="left" w:pos="820"/>
        </w:tabs>
        <w:spacing w:line="200" w:lineRule="exact"/>
        <w:ind w:left="840" w:right="874" w:hanging="31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EMS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7B2CADA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11CB4FB" w14:textId="77777777" w:rsidR="00E73890" w:rsidRPr="00B9779D" w:rsidRDefault="007F7778">
      <w:pPr>
        <w:ind w:left="48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B9779D">
        <w:rPr>
          <w:rFonts w:asciiTheme="minorHAnsi" w:eastAsia="Microsoft Sans Serif" w:hAnsiTheme="minorHAnsi" w:cstheme="minorHAnsi"/>
          <w:sz w:val="22"/>
          <w:szCs w:val="22"/>
        </w:rPr>
        <w:t xml:space="preserve">      </w:t>
      </w:r>
      <w:r w:rsidRPr="00B9779D">
        <w:rPr>
          <w:rFonts w:asciiTheme="minorHAnsi" w:eastAsia="Microsoft Sans Serif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</w:p>
    <w:p w14:paraId="7557EC54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9124920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D8C3F25" w14:textId="77777777" w:rsidR="00E73890" w:rsidRPr="00B9779D" w:rsidRDefault="007F7778">
      <w:pPr>
        <w:tabs>
          <w:tab w:val="left" w:pos="820"/>
        </w:tabs>
        <w:ind w:left="840" w:right="87" w:hanging="358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.E.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gno</w:t>
      </w:r>
      <w:r w:rsidRPr="00B9779D">
        <w:rPr>
          <w:rFonts w:asciiTheme="minorHAnsi" w:hAnsiTheme="minorHAnsi" w:cstheme="minorHAnsi"/>
          <w:sz w:val="22"/>
          <w:szCs w:val="22"/>
        </w:rPr>
        <w:t>stic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Q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 xml:space="preserve">: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uma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5F4535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29EEE922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4D727FE3" w14:textId="77777777" w:rsidR="00E73890" w:rsidRPr="00B9779D" w:rsidRDefault="007F7778">
      <w:pPr>
        <w:tabs>
          <w:tab w:val="left" w:pos="840"/>
        </w:tabs>
        <w:spacing w:line="200" w:lineRule="exact"/>
        <w:ind w:left="840" w:right="1136" w:hanging="314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 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Q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CA10CB2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970CB5B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</w:p>
    <w:p w14:paraId="4736087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EF0D0F1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78CA176" w14:textId="77777777" w:rsidR="00E73890" w:rsidRPr="00B9779D" w:rsidRDefault="007F7778">
      <w:pPr>
        <w:tabs>
          <w:tab w:val="left" w:pos="820"/>
        </w:tabs>
        <w:spacing w:line="200" w:lineRule="exact"/>
        <w:ind w:left="840" w:right="1208" w:hanging="31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9779D">
        <w:rPr>
          <w:rFonts w:asciiTheme="minorHAnsi" w:hAnsiTheme="minorHAnsi" w:cstheme="minorHAnsi"/>
          <w:sz w:val="22"/>
          <w:szCs w:val="22"/>
        </w:rPr>
        <w:t>" 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il-B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Illi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91B2C11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2768049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</w:p>
    <w:p w14:paraId="272450E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73F91D8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CCAD799" w14:textId="77777777" w:rsidR="00E73890" w:rsidRPr="00B9779D" w:rsidRDefault="007F7778">
      <w:pPr>
        <w:spacing w:before="30"/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</w:p>
    <w:p w14:paraId="2CBDD10A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90938EA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1D91909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</w:p>
    <w:p w14:paraId="40A258AB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F306F44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02940B1" w14:textId="77777777" w:rsidR="00E73890" w:rsidRPr="00B9779D" w:rsidRDefault="007F7778">
      <w:pPr>
        <w:tabs>
          <w:tab w:val="left" w:pos="820"/>
        </w:tabs>
        <w:spacing w:line="200" w:lineRule="exact"/>
        <w:ind w:left="840" w:right="1212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ri-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9A3C0F5" w14:textId="77777777" w:rsidR="00E73890" w:rsidRPr="00B9779D" w:rsidRDefault="00E7389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1A2E5E2F" w14:textId="77777777" w:rsidR="00E73890" w:rsidRPr="00B9779D" w:rsidRDefault="007F7778">
      <w:pPr>
        <w:tabs>
          <w:tab w:val="left" w:pos="820"/>
        </w:tabs>
        <w:spacing w:line="200" w:lineRule="exact"/>
        <w:ind w:left="840" w:right="870" w:hanging="358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86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FDFE931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C01FEE0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agaz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</w:p>
    <w:p w14:paraId="039BBDCE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8CD46EE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4626C9B0" w14:textId="77777777" w:rsidR="00E73890" w:rsidRPr="00B9779D" w:rsidRDefault="007F7778">
      <w:pPr>
        <w:tabs>
          <w:tab w:val="left" w:pos="820"/>
        </w:tabs>
        <w:spacing w:line="200" w:lineRule="exact"/>
        <w:ind w:left="840" w:right="1362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9144BBD" w14:textId="77777777" w:rsidR="00E73890" w:rsidRPr="00B9779D" w:rsidRDefault="00E7389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AAA7397" w14:textId="77777777" w:rsidR="00E73890" w:rsidRPr="00B9779D" w:rsidRDefault="007F7778">
      <w:pPr>
        <w:tabs>
          <w:tab w:val="left" w:pos="820"/>
        </w:tabs>
        <w:spacing w:before="30"/>
        <w:ind w:left="840" w:right="86" w:hanging="314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s: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aza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  Ott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 xml:space="preserve">ril,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5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.8</w:t>
      </w:r>
      <w:r w:rsidRPr="00B9779D">
        <w:rPr>
          <w:rFonts w:asciiTheme="minorHAnsi" w:hAnsiTheme="minorHAnsi" w:cstheme="minorHAnsi"/>
          <w:sz w:val="22"/>
          <w:szCs w:val="22"/>
        </w:rPr>
        <w:t xml:space="preserve">6 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il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8215134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13520B7" w14:textId="77777777" w:rsidR="00E73890" w:rsidRPr="00B9779D" w:rsidRDefault="007F7778">
      <w:pPr>
        <w:tabs>
          <w:tab w:val="left" w:pos="820"/>
        </w:tabs>
        <w:spacing w:line="200" w:lineRule="exact"/>
        <w:ind w:left="840" w:right="1962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r/O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r/D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</w:p>
    <w:p w14:paraId="5E34EAD0" w14:textId="77777777" w:rsidR="00E73890" w:rsidRPr="00B9779D" w:rsidRDefault="00E7389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F2121B4" w14:textId="77777777" w:rsidR="00E73890" w:rsidRPr="00B9779D" w:rsidRDefault="007F7778">
      <w:pPr>
        <w:tabs>
          <w:tab w:val="left" w:pos="820"/>
        </w:tabs>
        <w:ind w:left="840" w:right="834" w:hanging="312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/J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6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 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BCO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</w:p>
    <w:p w14:paraId="2516BEB3" w14:textId="77777777" w:rsidR="00E73890" w:rsidRPr="00B9779D" w:rsidRDefault="00E738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E975D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321CFC9" w14:textId="77777777" w:rsidR="00E73890" w:rsidRPr="00B9779D" w:rsidRDefault="007F7778">
      <w:pPr>
        <w:spacing w:before="30"/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B9779D">
        <w:rPr>
          <w:rFonts w:asciiTheme="minorHAnsi" w:hAnsiTheme="minorHAnsi" w:cstheme="minorHAnsi"/>
          <w:sz w:val="22"/>
          <w:szCs w:val="22"/>
        </w:rPr>
        <w:t>Use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 Ci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</w:p>
    <w:p w14:paraId="432D156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39A0F65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84D686A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ts: 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E.S.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CAB725E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BCO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: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284F3B0B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298E5FF" w14:textId="77777777" w:rsidR="00E73890" w:rsidRPr="00B9779D" w:rsidRDefault="007F7778">
      <w:pPr>
        <w:ind w:left="52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a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</w:p>
    <w:p w14:paraId="3EBC28AD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BCO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37141CD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AF634DB" w14:textId="77777777" w:rsidR="00E73890" w:rsidRPr="00B9779D" w:rsidRDefault="007F7778">
      <w:pPr>
        <w:ind w:left="526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s: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</w:p>
    <w:p w14:paraId="1256982B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ss.</w:t>
      </w:r>
    </w:p>
    <w:p w14:paraId="1F185E99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4F1D72C" w14:textId="77777777" w:rsidR="00E73890" w:rsidRPr="00B9779D" w:rsidRDefault="007F7778">
      <w:pPr>
        <w:tabs>
          <w:tab w:val="left" w:pos="820"/>
        </w:tabs>
        <w:ind w:left="840" w:right="1143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CD86051" w14:textId="77777777" w:rsidR="00E73890" w:rsidRPr="00B9779D" w:rsidRDefault="00E73890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23F3D925" w14:textId="77777777" w:rsidR="00E73890" w:rsidRPr="00B9779D" w:rsidRDefault="007F7778">
      <w:pPr>
        <w:tabs>
          <w:tab w:val="left" w:pos="820"/>
        </w:tabs>
        <w:ind w:left="840" w:right="956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-It-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lf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irr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agaz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5CDE327D" w14:textId="77777777" w:rsidR="00E73890" w:rsidRPr="00B9779D" w:rsidRDefault="00E73890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343BB47" w14:textId="77777777" w:rsidR="00E73890" w:rsidRPr="00B9779D" w:rsidRDefault="007F7778">
      <w:pPr>
        <w:tabs>
          <w:tab w:val="left" w:pos="820"/>
        </w:tabs>
        <w:spacing w:before="30"/>
        <w:ind w:left="840" w:right="1160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pub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rld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agaz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istri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itts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Orl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7472C6" w14:textId="77777777" w:rsidR="00E73890" w:rsidRPr="00B9779D" w:rsidRDefault="00E73890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66409EB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By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</w:p>
    <w:p w14:paraId="56DD5D1A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l),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5499B65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3DB2936" w14:textId="77777777" w:rsidR="00E73890" w:rsidRPr="00B9779D" w:rsidRDefault="007F7778">
      <w:pPr>
        <w:ind w:left="449" w:right="949"/>
        <w:jc w:val="center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She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35</w:t>
      </w:r>
      <w:r w:rsidRPr="00B9779D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37</w:t>
      </w:r>
      <w:r w:rsidRPr="00B9779D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39C8ED4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</w:p>
    <w:p w14:paraId="6C44D0BB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7087864" w14:textId="77777777" w:rsidR="00E73890" w:rsidRPr="00B9779D" w:rsidRDefault="007F7778">
      <w:pPr>
        <w:tabs>
          <w:tab w:val="left" w:pos="820"/>
        </w:tabs>
        <w:spacing w:line="200" w:lineRule="exact"/>
        <w:ind w:left="840" w:right="863" w:hanging="358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ace"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ri,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0AFF61E2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K.</w:t>
      </w:r>
    </w:p>
    <w:p w14:paraId="025ACE82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0B0F590" w14:textId="77777777" w:rsidR="00E73890" w:rsidRPr="00B9779D" w:rsidRDefault="007F7778">
      <w:pPr>
        <w:ind w:left="449" w:right="944"/>
        <w:jc w:val="center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tly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ace"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w w:val="99"/>
          <w:sz w:val="22"/>
          <w:szCs w:val="22"/>
        </w:rPr>
        <w:t>p</w:t>
      </w:r>
      <w:r w:rsidRPr="00B9779D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4FC99930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</w:p>
    <w:p w14:paraId="0406AB5F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/J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</w:p>
    <w:p w14:paraId="0EE90254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-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NY,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1C0B0771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cago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B9779D">
        <w:rPr>
          <w:rFonts w:asciiTheme="minorHAnsi" w:hAnsiTheme="minorHAnsi" w:cstheme="minorHAnsi"/>
          <w:sz w:val="22"/>
          <w:szCs w:val="22"/>
        </w:rPr>
        <w:t>).</w:t>
      </w:r>
    </w:p>
    <w:p w14:paraId="6E2932FE" w14:textId="77777777" w:rsidR="00E73890" w:rsidRPr="00B9779D" w:rsidRDefault="00E7389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D963C46" w14:textId="77777777" w:rsidR="00E73890" w:rsidRPr="00B9779D" w:rsidRDefault="007F7778">
      <w:pPr>
        <w:spacing w:before="30"/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Sub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duca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</w:p>
    <w:p w14:paraId="479328F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pub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39755E8" w14:textId="77777777" w:rsidR="00E73890" w:rsidRPr="00B9779D" w:rsidRDefault="00E7389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FC79EBE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RE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RTS</w:t>
      </w:r>
      <w:r w:rsidRPr="00B977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DUCED</w:t>
      </w:r>
      <w:r w:rsidRPr="00B977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UN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b/>
          <w:sz w:val="22"/>
          <w:szCs w:val="22"/>
        </w:rPr>
        <w:t>ER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C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NTRACTS</w:t>
      </w:r>
      <w:r w:rsidRPr="00B977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z w:val="22"/>
          <w:szCs w:val="22"/>
        </w:rPr>
        <w:t>ANA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ED</w:t>
      </w:r>
    </w:p>
    <w:p w14:paraId="7821A36E" w14:textId="77777777" w:rsidR="00E73890" w:rsidRPr="00B9779D" w:rsidRDefault="00E7389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D87ACF2" w14:textId="77777777" w:rsidR="00E73890" w:rsidRPr="00B9779D" w:rsidRDefault="007F7778">
      <w:pPr>
        <w:spacing w:before="30"/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d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19028EAB" w14:textId="77777777" w:rsidR="00E73890" w:rsidRPr="00B9779D" w:rsidRDefault="007F7778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227E5EE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1FAC8A98" w14:textId="77777777" w:rsidR="00E73890" w:rsidRPr="00B9779D" w:rsidRDefault="007F7778">
      <w:pPr>
        <w:tabs>
          <w:tab w:val="left" w:pos="820"/>
        </w:tabs>
        <w:ind w:left="840" w:right="796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isti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94DA65C" w14:textId="77777777" w:rsidR="00E73890" w:rsidRPr="00B9779D" w:rsidRDefault="00E7389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2F3F9A6" w14:textId="77777777" w:rsidR="00E73890" w:rsidRPr="00B9779D" w:rsidRDefault="007F7778">
      <w:pPr>
        <w:spacing w:before="30"/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II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</w:p>
    <w:p w14:paraId="14BD5A88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F46C562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190F205D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74594881" w14:textId="77777777" w:rsidR="00E73890" w:rsidRPr="00B9779D" w:rsidRDefault="007F7778">
      <w:pPr>
        <w:spacing w:line="200" w:lineRule="exact"/>
        <w:ind w:left="806" w:right="1549"/>
        <w:jc w:val="center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 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w w:val="99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w w:val="99"/>
          <w:sz w:val="22"/>
          <w:szCs w:val="22"/>
        </w:rPr>
        <w:t>5</w:t>
      </w:r>
      <w:r w:rsidRPr="00B9779D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203F69F6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BD0C7D4" w14:textId="77777777" w:rsidR="00E73890" w:rsidRPr="00B9779D" w:rsidRDefault="007F7778">
      <w:pPr>
        <w:tabs>
          <w:tab w:val="left" w:pos="820"/>
        </w:tabs>
        <w:spacing w:line="200" w:lineRule="exact"/>
        <w:ind w:left="840" w:right="86" w:hanging="358"/>
        <w:jc w:val="both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ith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 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38ED21A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91F113A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-H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</w:p>
    <w:p w14:paraId="27E4B97C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CAC949B" w14:textId="77777777" w:rsidR="00E73890" w:rsidRPr="00B9779D" w:rsidRDefault="007F7778">
      <w:pPr>
        <w:spacing w:before="30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3CDA785" w14:textId="77777777" w:rsidR="00E73890" w:rsidRPr="00B9779D" w:rsidRDefault="00E7389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13A06F69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EDITING</w:t>
      </w:r>
    </w:p>
    <w:p w14:paraId="0CDEDDAC" w14:textId="77777777" w:rsidR="00E73890" w:rsidRPr="00B9779D" w:rsidRDefault="00E7389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CEAD0BF" w14:textId="77777777" w:rsidR="00E73890" w:rsidRPr="00B9779D" w:rsidRDefault="007F7778">
      <w:pPr>
        <w:spacing w:before="30"/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 xml:space="preserve">it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757113E" w14:textId="77777777" w:rsidR="00E73890" w:rsidRPr="00B9779D" w:rsidRDefault="00E7389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23D59E8" w14:textId="77777777" w:rsidR="00E73890" w:rsidRPr="00B9779D" w:rsidRDefault="007F7778">
      <w:pPr>
        <w:spacing w:before="30"/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Sub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</w:p>
    <w:p w14:paraId="26AEDFB7" w14:textId="77777777" w:rsidR="00E73890" w:rsidRPr="00B9779D" w:rsidRDefault="007F7778">
      <w:pPr>
        <w:spacing w:line="20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Dr.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DC93F6E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C933188" w14:textId="77777777" w:rsidR="00E73890" w:rsidRPr="00B9779D" w:rsidRDefault="007F7778">
      <w:pPr>
        <w:ind w:left="48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tu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5E00EB0" w14:textId="77777777" w:rsidR="00E73890" w:rsidRPr="00B9779D" w:rsidRDefault="00E7389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FA05F70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b/>
          <w:sz w:val="22"/>
          <w:szCs w:val="22"/>
        </w:rPr>
        <w:t>EA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K</w:t>
      </w:r>
      <w:r w:rsidRPr="00B9779D">
        <w:rPr>
          <w:rFonts w:asciiTheme="minorHAnsi" w:hAnsiTheme="minorHAnsi" w:cstheme="minorHAnsi"/>
          <w:b/>
          <w:sz w:val="22"/>
          <w:szCs w:val="22"/>
        </w:rPr>
        <w:t>ING</w:t>
      </w:r>
      <w:r w:rsidRPr="00B977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EN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z w:val="22"/>
          <w:szCs w:val="22"/>
        </w:rPr>
        <w:t>ENTS</w:t>
      </w:r>
    </w:p>
    <w:p w14:paraId="067A1BF1" w14:textId="77777777" w:rsidR="00E73890" w:rsidRPr="00B9779D" w:rsidRDefault="00E7389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58E8E45" w14:textId="77777777" w:rsidR="00E73890" w:rsidRPr="00B9779D" w:rsidRDefault="007F7778">
      <w:pPr>
        <w:spacing w:before="30"/>
        <w:ind w:left="120" w:right="8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</w:p>
    <w:p w14:paraId="18F4BCDE" w14:textId="77777777" w:rsidR="00E73890" w:rsidRPr="00B9779D" w:rsidRDefault="00E738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FE5547" w14:textId="77777777" w:rsidR="00E73890" w:rsidRPr="00B9779D" w:rsidRDefault="00E7389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B1A93AE" w14:textId="77777777" w:rsidR="00E73890" w:rsidRPr="00B9779D" w:rsidRDefault="007F7778">
      <w:pPr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'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9 -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5A0630A" w14:textId="77777777" w:rsidR="00E73890" w:rsidRPr="00B9779D" w:rsidRDefault="007F7778">
      <w:pPr>
        <w:tabs>
          <w:tab w:val="left" w:pos="1540"/>
        </w:tabs>
        <w:spacing w:before="5" w:line="200" w:lineRule="exact"/>
        <w:ind w:left="1560" w:right="411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z w:val="22"/>
          <w:szCs w:val="22"/>
        </w:rPr>
        <w:t>lti-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5042E88" w14:textId="77777777" w:rsidR="00E73890" w:rsidRPr="00B9779D" w:rsidRDefault="007F7778">
      <w:pPr>
        <w:tabs>
          <w:tab w:val="left" w:pos="1540"/>
        </w:tabs>
        <w:spacing w:line="200" w:lineRule="exact"/>
        <w:ind w:left="1560" w:right="90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 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 xml:space="preserve">e 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 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 xml:space="preserve">e 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-B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 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C79DE36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aza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</w:p>
    <w:p w14:paraId="4A4EB068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7D26A1C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E3D9653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9779D">
        <w:rPr>
          <w:rFonts w:asciiTheme="minorHAnsi" w:hAnsiTheme="minorHAnsi" w:cstheme="minorHAnsi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its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</w:p>
    <w:p w14:paraId="4BBCEC68" w14:textId="77777777" w:rsidR="00E73890" w:rsidRPr="00B9779D" w:rsidRDefault="007F7778">
      <w:pPr>
        <w:spacing w:before="5" w:line="200" w:lineRule="exact"/>
        <w:ind w:left="1560" w:right="9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B9779D">
        <w:rPr>
          <w:rFonts w:asciiTheme="minorHAnsi" w:hAnsiTheme="minorHAnsi" w:cstheme="minorHAnsi"/>
          <w:sz w:val="22"/>
          <w:szCs w:val="22"/>
        </w:rPr>
        <w:t>lti-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9C62E2B" w14:textId="77777777" w:rsidR="00E73890" w:rsidRPr="00B9779D" w:rsidRDefault="007F7778">
      <w:pPr>
        <w:tabs>
          <w:tab w:val="left" w:pos="1540"/>
        </w:tabs>
        <w:spacing w:line="200" w:lineRule="exact"/>
        <w:ind w:left="1560" w:right="90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 xml:space="preserve">ld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2E6000A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3C9C3FFF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14FF499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 xml:space="preserve">ld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3677F0E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pacing w:val="-1"/>
          <w:position w:val="8"/>
          <w:sz w:val="22"/>
          <w:szCs w:val="22"/>
        </w:rPr>
        <w:t>s</w:t>
      </w:r>
      <w:r w:rsidRPr="00B9779D">
        <w:rPr>
          <w:rFonts w:asciiTheme="minorHAnsi" w:hAnsiTheme="minorHAnsi" w:cstheme="minorHAnsi"/>
          <w:position w:val="8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3"/>
          <w:position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481FE06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9FB0005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90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 xml:space="preserve">ld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D3CC9D6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ake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te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b/>
          <w:sz w:val="22"/>
          <w:szCs w:val="22"/>
        </w:rPr>
        <w:t>.</w:t>
      </w:r>
    </w:p>
    <w:p w14:paraId="1017E0B3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F13F137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 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B19C20B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87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rle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635EB99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D9C30FD" w14:textId="77777777" w:rsidR="00E73890" w:rsidRPr="00B9779D" w:rsidRDefault="007F7778">
      <w:pPr>
        <w:tabs>
          <w:tab w:val="left" w:pos="1540"/>
        </w:tabs>
        <w:spacing w:before="1" w:line="200" w:lineRule="exact"/>
        <w:ind w:left="1560" w:right="90" w:hanging="3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 xml:space="preserve">ld 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s 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s, 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C101CAC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N,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128C64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oodbu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144A884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ity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</w:p>
    <w:p w14:paraId="0A5BBFE7" w14:textId="77777777" w:rsidR="00E73890" w:rsidRPr="00B9779D" w:rsidRDefault="007F7778">
      <w:pPr>
        <w:spacing w:before="2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CDDBC4C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90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ta 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ls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O),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18D9AB8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</w:p>
    <w:p w14:paraId="107564AE" w14:textId="77777777" w:rsidR="00E73890" w:rsidRPr="00B9779D" w:rsidRDefault="007F7778">
      <w:pPr>
        <w:spacing w:before="2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2A426E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</w:p>
    <w:p w14:paraId="6E752E87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O),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086DD3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0E2692A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8E961B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C55EA2A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HA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37053ACE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EADB9E4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9C13D7D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560C033" w14:textId="77777777" w:rsidR="00E73890" w:rsidRPr="00B9779D" w:rsidRDefault="007F7778">
      <w:pPr>
        <w:spacing w:before="30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BBA2B8F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025EE4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ende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5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A33181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#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ility O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153140B2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D8BA1A4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1 -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0C4D42B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A0C22F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lt,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EA5C05B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7D15B77" w14:textId="77777777" w:rsidR="00E73890" w:rsidRPr="00B9779D" w:rsidRDefault="007F7778">
      <w:pPr>
        <w:tabs>
          <w:tab w:val="left" w:pos="1540"/>
        </w:tabs>
        <w:spacing w:before="1" w:line="200" w:lineRule="exact"/>
        <w:ind w:left="1560" w:right="1136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ility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th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 xml:space="preserve">l,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7 -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5AEE08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0E8CEBA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87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z w:val="22"/>
          <w:szCs w:val="22"/>
        </w:rPr>
        <w:t>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)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st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E4F58B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50B1F3A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6B9C2AB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F6E08B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B513238" w14:textId="77777777" w:rsidR="00E73890" w:rsidRPr="00B9779D" w:rsidRDefault="007F7778">
      <w:pPr>
        <w:spacing w:before="2"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5004ABC" w14:textId="77777777" w:rsidR="00E73890" w:rsidRPr="00B9779D" w:rsidRDefault="007F7778">
      <w:pPr>
        <w:tabs>
          <w:tab w:val="left" w:pos="1560"/>
        </w:tabs>
        <w:spacing w:before="4" w:line="200" w:lineRule="exact"/>
        <w:ind w:left="1560" w:right="86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pacing w:val="3"/>
          <w:position w:val="8"/>
          <w:sz w:val="22"/>
          <w:szCs w:val="22"/>
        </w:rPr>
        <w:t>t</w:t>
      </w:r>
      <w:r w:rsidRPr="00B9779D">
        <w:rPr>
          <w:rFonts w:asciiTheme="minorHAnsi" w:hAnsiTheme="minorHAnsi" w:cstheme="minorHAnsi"/>
          <w:position w:val="8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7"/>
          <w:position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73FF79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C097DBF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CO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;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329DCD5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2144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41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9779D">
        <w:rPr>
          <w:rFonts w:asciiTheme="minorHAnsi" w:hAnsiTheme="minorHAnsi" w:cstheme="minorHAnsi"/>
          <w:sz w:val="22"/>
          <w:szCs w:val="22"/>
        </w:rPr>
        <w:t>,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809A60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5343649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 Of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ls (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O),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7F136821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68EC37C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DEE2B8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50814A9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20D699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798A9A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6B1902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4F35D18" w14:textId="77777777" w:rsidR="00E73890" w:rsidRPr="00B9779D" w:rsidRDefault="007F7778">
      <w:pPr>
        <w:tabs>
          <w:tab w:val="left" w:pos="1540"/>
        </w:tabs>
        <w:spacing w:before="5" w:line="200" w:lineRule="exact"/>
        <w:ind w:left="1560" w:right="90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CI),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747153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D04F0D6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1981B22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4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355B59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A23BA84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SES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7B74C4A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ICBO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DF6BA21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ICBO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D4F5896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80628B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F55C7FB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8E5C28B" w14:textId="77777777" w:rsidR="00E73890" w:rsidRPr="00B9779D" w:rsidRDefault="007F7778">
      <w:pPr>
        <w:tabs>
          <w:tab w:val="left" w:pos="1540"/>
        </w:tabs>
        <w:spacing w:before="1" w:line="200" w:lineRule="exact"/>
        <w:ind w:left="1560" w:right="2420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(NC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Q)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0 -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16550F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6DF36E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C49C701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5646D12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B9212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13AD328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C35928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9403324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EF6BD3A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ohn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AC6290B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F21761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1BB59BE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B6EB99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ite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1D3DC4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7B78A8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74B4AD8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  <w:sectPr w:rsidR="00E73890" w:rsidRPr="00B9779D">
          <w:headerReference w:type="default" r:id="rId8"/>
          <w:pgSz w:w="12240" w:h="15840"/>
          <w:pgMar w:top="1400" w:right="1320" w:bottom="280" w:left="1320" w:header="747" w:footer="0" w:gutter="0"/>
          <w:pgNumType w:start="2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E831178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541E9A1" w14:textId="77777777" w:rsidR="00E73890" w:rsidRPr="00B9779D" w:rsidRDefault="007F7778">
      <w:pPr>
        <w:spacing w:before="30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CACB8CD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9779D">
        <w:rPr>
          <w:rFonts w:asciiTheme="minorHAnsi" w:hAnsiTheme="minorHAnsi" w:cstheme="minorHAnsi"/>
          <w:sz w:val="22"/>
          <w:szCs w:val="22"/>
        </w:rPr>
        <w:t>itt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93A7F3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42F4CA8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59C7D2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rk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F7B37BB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51601F6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92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lity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8560C1E" w14:textId="77777777" w:rsidR="00E73890" w:rsidRPr="00B9779D" w:rsidRDefault="007F7778">
      <w:pPr>
        <w:tabs>
          <w:tab w:val="left" w:pos="1540"/>
        </w:tabs>
        <w:spacing w:line="200" w:lineRule="exact"/>
        <w:ind w:left="1560" w:right="87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81B94E6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lis/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52BDF4C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F2232B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E01451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: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1C55C2E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il,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B6E00E3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1023" w:hanging="358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624FCCD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7403135F" w14:textId="77777777" w:rsidR="00E73890" w:rsidRPr="00B9779D" w:rsidRDefault="007F7778">
      <w:pPr>
        <w:spacing w:before="2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50B079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33005A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48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h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 xml:space="preserve">rse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t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y </w:t>
      </w:r>
      <w:r w:rsidRPr="00B977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</w:p>
    <w:p w14:paraId="6455958F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2576A24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E8FB3BB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9EEDFC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iliti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C0CB7A1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EED7481" w14:textId="77777777" w:rsidR="00E73890" w:rsidRPr="00B9779D" w:rsidRDefault="007F7778">
      <w:pPr>
        <w:tabs>
          <w:tab w:val="left" w:pos="1540"/>
        </w:tabs>
        <w:spacing w:before="6" w:line="200" w:lineRule="exact"/>
        <w:ind w:left="1560" w:right="1277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Brit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position w:val="8"/>
          <w:sz w:val="22"/>
          <w:szCs w:val="22"/>
        </w:rPr>
        <w:t>T</w:t>
      </w:r>
      <w:r w:rsidRPr="00B9779D">
        <w:rPr>
          <w:rFonts w:asciiTheme="minorHAnsi" w:hAnsiTheme="minorHAnsi" w:cstheme="minorHAnsi"/>
          <w:position w:val="8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9"/>
          <w:position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69B4A9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E8A2308" w14:textId="77777777" w:rsidR="00E73890" w:rsidRPr="00B9779D" w:rsidRDefault="007F7778">
      <w:pPr>
        <w:tabs>
          <w:tab w:val="left" w:pos="1540"/>
        </w:tabs>
        <w:spacing w:before="1" w:line="200" w:lineRule="exact"/>
        <w:ind w:left="1560" w:right="87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46EB40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5FCA339" w14:textId="77777777" w:rsidR="00E73890" w:rsidRPr="00B9779D" w:rsidRDefault="007F7778">
      <w:pPr>
        <w:tabs>
          <w:tab w:val="left" w:pos="1540"/>
        </w:tabs>
        <w:spacing w:before="2" w:line="200" w:lineRule="exact"/>
        <w:ind w:left="1560" w:right="87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llite</w:t>
      </w:r>
      <w:r w:rsidRPr="00B977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480E63CD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B177BB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Distri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EF34B24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 xml:space="preserve">9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te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rs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istr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56968E8D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rli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E79568" w14:textId="77777777" w:rsidR="00E73890" w:rsidRPr="00B9779D" w:rsidRDefault="007F7778">
      <w:pPr>
        <w:tabs>
          <w:tab w:val="left" w:pos="1540"/>
        </w:tabs>
        <w:spacing w:before="5" w:line="200" w:lineRule="exact"/>
        <w:ind w:left="1560" w:right="2031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 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75B9CFC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0A2401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Q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9 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n 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B81BCAC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B2FF82A" w14:textId="77777777" w:rsidR="00E73890" w:rsidRPr="00B9779D" w:rsidRDefault="007F7778">
      <w:pPr>
        <w:tabs>
          <w:tab w:val="left" w:pos="1540"/>
        </w:tabs>
        <w:spacing w:before="5" w:line="200" w:lineRule="exact"/>
        <w:ind w:left="1560" w:right="87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g 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ey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ll, </w:t>
      </w:r>
      <w:r w:rsidRPr="00B977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 xml:space="preserve">lis, </w:t>
      </w:r>
      <w:r w:rsidRPr="00B977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88</w:t>
      </w:r>
      <w:r w:rsidRPr="00B9779D">
        <w:rPr>
          <w:rFonts w:asciiTheme="minorHAnsi" w:hAnsiTheme="minorHAnsi" w:cstheme="minorHAnsi"/>
          <w:sz w:val="22"/>
          <w:szCs w:val="22"/>
        </w:rPr>
        <w:t>, 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A50296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050BBC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4403143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lth (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DH)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4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DAE8FC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</w:p>
    <w:p w14:paraId="1CCDFD11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57224C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lastRenderedPageBreak/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Isl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6F8E711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26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5C540A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B4F3451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896F0D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lm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1A2A48D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78F886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7055F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89FE02B" w14:textId="77777777" w:rsidR="00E73890" w:rsidRPr="00B9779D" w:rsidRDefault="007F7778">
      <w:pPr>
        <w:tabs>
          <w:tab w:val="left" w:pos="1540"/>
        </w:tabs>
        <w:spacing w:before="1" w:line="200" w:lineRule="exact"/>
        <w:ind w:left="1560" w:right="87" w:hanging="40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ab/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9779D">
        <w:rPr>
          <w:rFonts w:asciiTheme="minorHAnsi" w:hAnsiTheme="minorHAnsi" w:cstheme="minorHAnsi"/>
          <w:sz w:val="22"/>
          <w:szCs w:val="22"/>
        </w:rPr>
        <w:t>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re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ir  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 xml:space="preserve">n 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 xml:space="preserve">s" </w:t>
      </w:r>
      <w:r w:rsidRPr="00B977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rsity </w:t>
      </w:r>
      <w:r w:rsidRPr="00B977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67A4D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z w:val="22"/>
          <w:szCs w:val="22"/>
        </w:rPr>
        <w:t>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</w:p>
    <w:p w14:paraId="6B2CAAEB" w14:textId="77777777" w:rsidR="00E73890" w:rsidRPr="00B9779D" w:rsidRDefault="007F7778">
      <w:pPr>
        <w:spacing w:line="20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BA5E42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r.</w:t>
      </w:r>
    </w:p>
    <w:p w14:paraId="162E3324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3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56C9B70" w14:textId="77777777" w:rsidR="00E73890" w:rsidRPr="00B9779D" w:rsidRDefault="00E7389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293C35F" w14:textId="77777777" w:rsidR="00E73890" w:rsidRPr="00B9779D" w:rsidRDefault="007F7778">
      <w:pPr>
        <w:spacing w:before="30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9BAE961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2980E3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E666E5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AA3939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•</w:t>
      </w:r>
      <w:r w:rsidRPr="00B9779D">
        <w:rPr>
          <w:rFonts w:asciiTheme="minorHAnsi" w:hAnsiTheme="minorHAnsi" w:cstheme="minorHAnsi"/>
          <w:sz w:val="22"/>
          <w:szCs w:val="22"/>
        </w:rPr>
        <w:t xml:space="preserve">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062B49F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5B7EF4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ils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C638DD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2459ED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3EC66D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F31344C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DB00F51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illist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64869B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430D9DA0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sin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</w:p>
    <w:p w14:paraId="7C64E9C6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rld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itts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6694B4A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rld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Orl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07A212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rld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857F6F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lls,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1AA5B56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rld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F7EEAF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3085E0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rld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Ill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30BB55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ri,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337B38D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AEFFAD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IA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377FDE6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az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D5445E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ji,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50BB287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CCC8A35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DDEF0B1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CC47D2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9034779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DD9A6C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f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1E0E90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C579FBC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897B702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F548BB0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z w:val="22"/>
          <w:szCs w:val="22"/>
        </w:rPr>
        <w:t>rt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97FAF1C" w14:textId="77777777" w:rsidR="00E73890" w:rsidRPr="00B9779D" w:rsidRDefault="007F7778">
      <w:pPr>
        <w:spacing w:line="20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make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ye</w:t>
      </w:r>
      <w:r w:rsidRPr="00B9779D">
        <w:rPr>
          <w:rFonts w:asciiTheme="minorHAnsi" w:hAnsiTheme="minorHAnsi" w:cstheme="minorHAnsi"/>
          <w:sz w:val="22"/>
          <w:szCs w:val="22"/>
        </w:rPr>
        <w:t>tt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26DACA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az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485303A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rtl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497E554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245B38F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706724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 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9</w:t>
      </w:r>
    </w:p>
    <w:p w14:paraId="3D5BEFC1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h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B099BA7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AA515A9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A3CAC8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4B31FAB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tts,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6D2A32F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9CB278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1B83DA2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42156A7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E06269A" w14:textId="77777777" w:rsidR="00E73890" w:rsidRPr="00B9779D" w:rsidRDefault="007F7778">
      <w:pPr>
        <w:spacing w:before="2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D03A4EE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ake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FDB2723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5793A1D" w14:textId="77777777" w:rsidR="00E73890" w:rsidRPr="00B9779D" w:rsidRDefault="007F7778">
      <w:pPr>
        <w:spacing w:line="200" w:lineRule="exact"/>
        <w:ind w:left="1157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7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Cit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6B7408E" w14:textId="77777777" w:rsidR="00E73890" w:rsidRPr="00B9779D" w:rsidRDefault="00E73890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F344F24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TELE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N,</w:t>
      </w:r>
      <w:r w:rsidRPr="00B977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RADI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,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AND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NE</w:t>
      </w:r>
      <w:r w:rsidRPr="00B9779D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b/>
          <w:sz w:val="22"/>
          <w:szCs w:val="22"/>
        </w:rPr>
        <w:t>ER</w:t>
      </w:r>
      <w:r w:rsidRPr="00B977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PP</w:t>
      </w:r>
      <w:r w:rsidRPr="00B9779D">
        <w:rPr>
          <w:rFonts w:asciiTheme="minorHAnsi" w:hAnsiTheme="minorHAnsi" w:cstheme="minorHAnsi"/>
          <w:b/>
          <w:sz w:val="22"/>
          <w:szCs w:val="22"/>
        </w:rPr>
        <w:t>EARANC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z w:val="22"/>
          <w:szCs w:val="22"/>
        </w:rPr>
        <w:t>,</w:t>
      </w:r>
      <w:r w:rsidRPr="00B9779D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INCLUDIN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z w:val="22"/>
          <w:szCs w:val="22"/>
        </w:rPr>
        <w:t>:</w:t>
      </w:r>
    </w:p>
    <w:p w14:paraId="74CD03D2" w14:textId="77777777" w:rsidR="00E73890" w:rsidRPr="00B9779D" w:rsidRDefault="00E7389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8189722" w14:textId="77777777" w:rsidR="00E73890" w:rsidRPr="00B9779D" w:rsidRDefault="007F7778">
      <w:pPr>
        <w:spacing w:before="30"/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z w:val="22"/>
          <w:szCs w:val="22"/>
        </w:rPr>
        <w:t>l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b/>
          <w:sz w:val="22"/>
          <w:szCs w:val="22"/>
        </w:rPr>
        <w:t>isi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</w:p>
    <w:p w14:paraId="626AD954" w14:textId="77777777" w:rsidR="00E73890" w:rsidRPr="00B9779D" w:rsidRDefault="00E7389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8204D99" w14:textId="77777777" w:rsidR="00E73890" w:rsidRPr="00B9779D" w:rsidRDefault="007F7778">
      <w:pPr>
        <w:ind w:left="120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B9779D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CCO,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A4DB781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285B04C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DC924AE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8911595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CCO,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0F5BE08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E882EFE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</w:p>
    <w:p w14:paraId="597FAA4D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CCO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B9779D">
        <w:rPr>
          <w:rFonts w:asciiTheme="minorHAnsi" w:hAnsiTheme="minorHAnsi" w:cstheme="minorHAnsi"/>
          <w:sz w:val="22"/>
          <w:szCs w:val="22"/>
        </w:rPr>
        <w:t>s/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1B5389F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DC,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049EDC5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rls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),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F339FBE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A841B8E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Z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9779D">
        <w:rPr>
          <w:rFonts w:asciiTheme="minorHAnsi" w:hAnsiTheme="minorHAnsi" w:cstheme="minorHAnsi"/>
          <w:sz w:val="22"/>
          <w:szCs w:val="22"/>
        </w:rPr>
        <w:t>ils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9220722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9785015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7A52054" w14:textId="77777777" w:rsidR="00E73890" w:rsidRPr="00B9779D" w:rsidRDefault="007F7778">
      <w:pPr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illist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</w:p>
    <w:p w14:paraId="04D6032C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JB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1445B7E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676C691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5AC81B1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 xml:space="preserve">P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5F8350C" w14:textId="77777777" w:rsidR="00E73890" w:rsidRPr="00B9779D" w:rsidRDefault="00E7389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7E17EDB7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R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z w:val="22"/>
          <w:szCs w:val="22"/>
        </w:rPr>
        <w:t>o</w:t>
      </w:r>
    </w:p>
    <w:p w14:paraId="770775F2" w14:textId="77777777" w:rsidR="00E73890" w:rsidRPr="00B9779D" w:rsidRDefault="00E7389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444B77A" w14:textId="77777777" w:rsidR="00E73890" w:rsidRPr="00B9779D" w:rsidRDefault="007F7778">
      <w:pPr>
        <w:spacing w:before="30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KRBI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ril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B3FB930" w14:textId="77777777" w:rsidR="00E73890" w:rsidRPr="00B9779D" w:rsidRDefault="007F7778">
      <w:pPr>
        <w:spacing w:line="200" w:lineRule="exact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CCO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6B00F46" w14:textId="77777777" w:rsidR="00E73890" w:rsidRPr="00B9779D" w:rsidRDefault="007F7778">
      <w:pPr>
        <w:spacing w:line="200" w:lineRule="exact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lic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B46CA0B" w14:textId="77777777" w:rsidR="00E73890" w:rsidRPr="00B9779D" w:rsidRDefault="007F7778">
      <w:pPr>
        <w:spacing w:before="2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P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5C1EB20" w14:textId="77777777" w:rsidR="00E73890" w:rsidRPr="00B9779D" w:rsidRDefault="007F7778">
      <w:pPr>
        <w:spacing w:line="200" w:lineRule="exact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B661061" w14:textId="77777777" w:rsidR="00E73890" w:rsidRPr="00B9779D" w:rsidRDefault="007F7778">
      <w:pPr>
        <w:spacing w:line="200" w:lineRule="exact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KODJ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rth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58F267E" w14:textId="77777777" w:rsidR="00E73890" w:rsidRPr="00B9779D" w:rsidRDefault="007F7778">
      <w:pPr>
        <w:spacing w:line="200" w:lineRule="exact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FC46DAA" w14:textId="77777777" w:rsidR="00E73890" w:rsidRPr="00B9779D" w:rsidRDefault="007F7778">
      <w:pPr>
        <w:spacing w:before="2"/>
        <w:ind w:left="1205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DAFEDF3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14838ED" w14:textId="77777777" w:rsidR="00E73890" w:rsidRPr="00B9779D" w:rsidRDefault="007F7778">
      <w:pPr>
        <w:ind w:left="84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B9779D">
        <w:rPr>
          <w:rFonts w:asciiTheme="minorHAnsi" w:hAnsiTheme="minorHAnsi" w:cstheme="minorHAnsi"/>
          <w:b/>
          <w:sz w:val="22"/>
          <w:szCs w:val="22"/>
        </w:rPr>
        <w:t>s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paper</w:t>
      </w:r>
      <w:r w:rsidRPr="00B9779D">
        <w:rPr>
          <w:rFonts w:asciiTheme="minorHAnsi" w:hAnsiTheme="minorHAnsi" w:cstheme="minorHAnsi"/>
          <w:b/>
          <w:sz w:val="22"/>
          <w:szCs w:val="22"/>
        </w:rPr>
        <w:t>/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az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z w:val="22"/>
          <w:szCs w:val="22"/>
        </w:rPr>
        <w:t>e</w:t>
      </w:r>
    </w:p>
    <w:p w14:paraId="3ABCB809" w14:textId="77777777" w:rsidR="00E73890" w:rsidRPr="00B9779D" w:rsidRDefault="00E7389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4ED063C" w14:textId="77777777" w:rsidR="00E73890" w:rsidRPr="00B9779D" w:rsidRDefault="007F7778">
      <w:pPr>
        <w:spacing w:before="30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4152B40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B290F09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132D5D6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6425F77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B552148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BEACB2F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lis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9817FA6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te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&amp;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80AD847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317CE86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ws"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35A9D08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ir,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 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z w:val="22"/>
          <w:szCs w:val="22"/>
        </w:rPr>
        <w:t>lis,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26471825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0760DEC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1C00DF58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ir-C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884E6D1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D97D470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4BDB7D6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l"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0D425CD8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5F0849D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z w:val="22"/>
          <w:szCs w:val="22"/>
        </w:rPr>
        <w:t>5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71C5314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B9779D">
        <w:rPr>
          <w:rFonts w:asciiTheme="minorHAnsi" w:hAnsiTheme="minorHAnsi" w:cstheme="minorHAnsi"/>
          <w:sz w:val="22"/>
          <w:szCs w:val="22"/>
        </w:rPr>
        <w:t>d 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ri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ws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 xml:space="preserve">,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st,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54ABEA26" w14:textId="77777777" w:rsidR="00E73890" w:rsidRPr="00B9779D" w:rsidRDefault="007F7778">
      <w:pPr>
        <w:spacing w:before="2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D"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6242A35F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1825F1C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18788B7" w14:textId="77777777" w:rsidR="00E73890" w:rsidRPr="00B9779D" w:rsidRDefault="007F7778">
      <w:pPr>
        <w:spacing w:line="200" w:lineRule="exact"/>
        <w:ind w:left="1202"/>
        <w:rPr>
          <w:rFonts w:asciiTheme="minorHAnsi" w:hAnsiTheme="minorHAnsi" w:cstheme="minorHAnsi"/>
          <w:sz w:val="22"/>
          <w:szCs w:val="22"/>
        </w:rPr>
        <w:sectPr w:rsidR="00E73890" w:rsidRPr="00B9779D">
          <w:pgSz w:w="12240" w:h="15840"/>
          <w:pgMar w:top="1400" w:right="1720" w:bottom="280" w:left="1320" w:header="747" w:footer="0" w:gutter="0"/>
          <w:cols w:space="720"/>
        </w:sectPr>
      </w:pPr>
      <w:r w:rsidRPr="00B9779D">
        <w:rPr>
          <w:rFonts w:asciiTheme="minorHAnsi" w:hAnsiTheme="minorHAnsi" w:cstheme="minorHAnsi"/>
          <w:sz w:val="22"/>
          <w:szCs w:val="22"/>
        </w:rPr>
        <w:t xml:space="preserve">•     </w:t>
      </w:r>
      <w:r w:rsidRPr="00B977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 xml:space="preserve">lth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agaz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e"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794C29F" w14:textId="77777777" w:rsidR="00E73890" w:rsidRPr="00B9779D" w:rsidRDefault="00E73890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0FB4E91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HO</w:t>
      </w:r>
      <w:r w:rsidRPr="00B9779D">
        <w:rPr>
          <w:rFonts w:asciiTheme="minorHAnsi" w:hAnsiTheme="minorHAnsi" w:cstheme="minorHAnsi"/>
          <w:b/>
          <w:sz w:val="22"/>
          <w:szCs w:val="22"/>
        </w:rPr>
        <w:t>N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z w:val="22"/>
          <w:szCs w:val="22"/>
        </w:rPr>
        <w:t>RS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AND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b/>
          <w:sz w:val="22"/>
          <w:szCs w:val="22"/>
        </w:rPr>
        <w:t>ER</w:t>
      </w:r>
      <w:r w:rsidRPr="00B977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b/>
          <w:sz w:val="22"/>
          <w:szCs w:val="22"/>
        </w:rPr>
        <w:t>ACT</w:t>
      </w:r>
      <w:r w:rsidRPr="00B977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B9779D">
        <w:rPr>
          <w:rFonts w:asciiTheme="minorHAnsi" w:hAnsiTheme="minorHAnsi" w:cstheme="minorHAnsi"/>
          <w:b/>
          <w:sz w:val="22"/>
          <w:szCs w:val="22"/>
        </w:rPr>
        <w:t>I</w:t>
      </w:r>
      <w:r w:rsidRPr="00B977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b/>
          <w:sz w:val="22"/>
          <w:szCs w:val="22"/>
        </w:rPr>
        <w:t>IES</w:t>
      </w:r>
    </w:p>
    <w:p w14:paraId="6401CD71" w14:textId="77777777" w:rsidR="00E73890" w:rsidRPr="00B9779D" w:rsidRDefault="00E7389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4334DCE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Bi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list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d 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9779D">
        <w:rPr>
          <w:rFonts w:asciiTheme="minorHAnsi" w:hAnsiTheme="minorHAnsi" w:cstheme="minorHAnsi"/>
          <w:sz w:val="22"/>
          <w:szCs w:val="22"/>
        </w:rPr>
        <w:t>is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iti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s.</w:t>
      </w:r>
    </w:p>
    <w:p w14:paraId="2F3CA4F0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in </w:t>
      </w:r>
      <w:r w:rsidRPr="00B977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 xml:space="preserve">e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 xml:space="preserve">0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 xml:space="preserve">rs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k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 xml:space="preserve">re </w:t>
      </w:r>
      <w:r w:rsidRPr="00B977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 xml:space="preserve">City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titi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™</w:t>
      </w:r>
      <w:r w:rsidRPr="00B9779D">
        <w:rPr>
          <w:rFonts w:asciiTheme="minorHAnsi" w:hAnsiTheme="minorHAnsi" w:cstheme="minorHAnsi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n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 xml:space="preserve">r </w:t>
      </w:r>
      <w:r w:rsidRPr="00B977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 xml:space="preserve">le </w:t>
      </w:r>
      <w:r w:rsidRPr="00B977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 xml:space="preserve">ls </w:t>
      </w:r>
      <w:r w:rsidRPr="00B977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 xml:space="preserve">d </w:t>
      </w:r>
      <w:r w:rsidRPr="00B977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</w:p>
    <w:p w14:paraId="44906181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rsity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 xml:space="preserve">t.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Tho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t.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9779D">
        <w:rPr>
          <w:rFonts w:asciiTheme="minorHAnsi" w:hAnsiTheme="minorHAnsi" w:cstheme="minorHAnsi"/>
          <w:sz w:val="22"/>
          <w:szCs w:val="22"/>
        </w:rPr>
        <w:t>s,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J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1F9754A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0A159983" w14:textId="77777777" w:rsidR="00E73890" w:rsidRPr="00B9779D" w:rsidRDefault="007F7778">
      <w:pPr>
        <w:spacing w:line="478" w:lineRule="auto"/>
        <w:ind w:left="120" w:right="312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G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nne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6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 xml:space="preserve">.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t,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nhou</w:t>
      </w:r>
      <w:r w:rsidRPr="00B9779D">
        <w:rPr>
          <w:rFonts w:asciiTheme="minorHAnsi" w:hAnsiTheme="minorHAnsi" w:cstheme="minorHAnsi"/>
          <w:sz w:val="22"/>
          <w:szCs w:val="22"/>
        </w:rPr>
        <w:t>se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2 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z w:val="22"/>
          <w:szCs w:val="22"/>
        </w:rPr>
        <w:t>ts).</w:t>
      </w:r>
    </w:p>
    <w:p w14:paraId="79AEF35A" w14:textId="77777777" w:rsidR="00E73890" w:rsidRPr="00B9779D" w:rsidRDefault="007F7778">
      <w:pPr>
        <w:spacing w:before="10" w:line="478" w:lineRule="auto"/>
        <w:ind w:left="120" w:right="174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rd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ak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ondo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9779D">
        <w:rPr>
          <w:rFonts w:asciiTheme="minorHAnsi" w:hAnsiTheme="minorHAnsi" w:cstheme="minorHAnsi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its). 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ono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ry</w:t>
      </w:r>
      <w:r w:rsidRPr="00B977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9779D">
        <w:rPr>
          <w:rFonts w:asciiTheme="minorHAnsi" w:hAnsiTheme="minorHAnsi" w:cstheme="minorHAnsi"/>
          <w:sz w:val="22"/>
          <w:szCs w:val="22"/>
        </w:rPr>
        <w:t>rsi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ta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Ar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47BACFD0" w14:textId="77777777" w:rsidR="00E73890" w:rsidRPr="00B9779D" w:rsidRDefault="007F7778">
      <w:pPr>
        <w:spacing w:before="1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CU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9779D">
        <w:rPr>
          <w:rFonts w:asciiTheme="minorHAnsi" w:hAnsiTheme="minorHAnsi" w:cstheme="minorHAnsi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pho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76</w:t>
      </w:r>
      <w:r w:rsidRPr="00B9779D">
        <w:rPr>
          <w:rFonts w:asciiTheme="minorHAnsi" w:hAnsiTheme="minorHAnsi" w:cstheme="minorHAnsi"/>
          <w:sz w:val="22"/>
          <w:szCs w:val="22"/>
        </w:rPr>
        <w:t xml:space="preserve">.  </w:t>
      </w:r>
      <w:r w:rsidRPr="00B977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irst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in</w:t>
      </w:r>
      <w:r w:rsidRPr="00B9779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9779D">
        <w:rPr>
          <w:rFonts w:asciiTheme="minorHAnsi" w:hAnsiTheme="minorHAnsi" w:cstheme="minorHAnsi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198</w:t>
      </w:r>
      <w:r w:rsidRPr="00B9779D">
        <w:rPr>
          <w:rFonts w:asciiTheme="minorHAnsi" w:hAnsiTheme="minorHAnsi" w:cstheme="minorHAnsi"/>
          <w:sz w:val="22"/>
          <w:szCs w:val="22"/>
        </w:rPr>
        <w:t>3</w:t>
      </w:r>
    </w:p>
    <w:p w14:paraId="64C32BD0" w14:textId="77777777" w:rsidR="00E73890" w:rsidRPr="00B9779D" w:rsidRDefault="007F7778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ssi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ss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Di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g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str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DI)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sts.</w:t>
      </w:r>
    </w:p>
    <w:p w14:paraId="2E74AED1" w14:textId="77777777" w:rsidR="00E73890" w:rsidRPr="00B9779D" w:rsidRDefault="00E7389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D63631D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sz w:val="22"/>
          <w:szCs w:val="22"/>
        </w:rPr>
        <w:t>ir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ti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78DE2B8B" w14:textId="77777777" w:rsidR="00E73890" w:rsidRPr="00B9779D" w:rsidRDefault="00E7389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E3975CB" w14:textId="77777777" w:rsidR="00E73890" w:rsidRPr="00B9779D" w:rsidRDefault="007F7778">
      <w:pPr>
        <w:spacing w:line="478" w:lineRule="auto"/>
        <w:ind w:left="120" w:right="2343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r,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y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Mod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);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9779D">
        <w:rPr>
          <w:rFonts w:asciiTheme="minorHAnsi" w:hAnsiTheme="minorHAnsi" w:cstheme="minorHAnsi"/>
          <w:sz w:val="22"/>
          <w:szCs w:val="22"/>
        </w:rPr>
        <w:t>ty</w:t>
      </w:r>
      <w:r w:rsidRPr="00B977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>,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(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9779D">
        <w:rPr>
          <w:rFonts w:asciiTheme="minorHAnsi" w:hAnsiTheme="minorHAnsi" w:cstheme="minorHAnsi"/>
          <w:sz w:val="22"/>
          <w:szCs w:val="22"/>
        </w:rPr>
        <w:t>) 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ist.</w:t>
      </w:r>
    </w:p>
    <w:p w14:paraId="7D68E826" w14:textId="77777777" w:rsidR="00E73890" w:rsidRPr="00B9779D" w:rsidRDefault="007F7778">
      <w:pPr>
        <w:spacing w:before="1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B9779D">
        <w:rPr>
          <w:rFonts w:asciiTheme="minorHAnsi" w:hAnsiTheme="minorHAnsi" w:cstheme="minorHAnsi"/>
          <w:sz w:val="22"/>
          <w:szCs w:val="22"/>
        </w:rPr>
        <w:t>t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9779D">
        <w:rPr>
          <w:rFonts w:asciiTheme="minorHAnsi" w:hAnsiTheme="minorHAnsi" w:cstheme="minorHAnsi"/>
          <w:sz w:val="22"/>
          <w:szCs w:val="22"/>
        </w:rPr>
        <w:t>io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9779D">
        <w:rPr>
          <w:rFonts w:asciiTheme="minorHAnsi" w:hAnsiTheme="minorHAnsi" w:cstheme="minorHAnsi"/>
          <w:sz w:val="22"/>
          <w:szCs w:val="22"/>
        </w:rPr>
        <w:t>tra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  <w:r w:rsidRPr="00B977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C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 xml:space="preserve">ll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9779D">
        <w:rPr>
          <w:rFonts w:asciiTheme="minorHAnsi" w:hAnsiTheme="minorHAnsi" w:cstheme="minorHAnsi"/>
          <w:sz w:val="22"/>
          <w:szCs w:val="22"/>
        </w:rPr>
        <w:t>i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KC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9779D">
        <w:rPr>
          <w:rFonts w:asciiTheme="minorHAnsi" w:hAnsiTheme="minorHAnsi" w:cstheme="minorHAnsi"/>
          <w:sz w:val="22"/>
          <w:szCs w:val="22"/>
        </w:rPr>
        <w:t>YD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9779D">
        <w:rPr>
          <w:rFonts w:asciiTheme="minorHAnsi" w:hAnsiTheme="minorHAnsi" w:cstheme="minorHAnsi"/>
          <w:sz w:val="22"/>
          <w:szCs w:val="22"/>
        </w:rPr>
        <w:t>.</w:t>
      </w:r>
    </w:p>
    <w:p w14:paraId="3C9F004D" w14:textId="77777777" w:rsidR="00E73890" w:rsidRPr="00B9779D" w:rsidRDefault="00E7389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ADB659C" w14:textId="77777777" w:rsidR="00E73890" w:rsidRPr="00B9779D" w:rsidRDefault="007F7778">
      <w:pPr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b/>
          <w:sz w:val="22"/>
          <w:szCs w:val="22"/>
        </w:rPr>
        <w:t>RE</w:t>
      </w:r>
      <w:r w:rsidRPr="00B977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9779D">
        <w:rPr>
          <w:rFonts w:asciiTheme="minorHAnsi" w:hAnsiTheme="minorHAnsi" w:cstheme="minorHAnsi"/>
          <w:b/>
          <w:sz w:val="22"/>
          <w:szCs w:val="22"/>
        </w:rPr>
        <w:t>ERENCES</w:t>
      </w:r>
    </w:p>
    <w:p w14:paraId="0DD5F122" w14:textId="77777777" w:rsidR="00E73890" w:rsidRPr="00B9779D" w:rsidRDefault="00E7389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390688F" w14:textId="77777777" w:rsidR="00E73890" w:rsidRPr="00B9779D" w:rsidRDefault="007F777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B977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rs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l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9779D">
        <w:rPr>
          <w:rFonts w:asciiTheme="minorHAnsi" w:hAnsiTheme="minorHAnsi" w:cstheme="minorHAnsi"/>
          <w:sz w:val="22"/>
          <w:szCs w:val="22"/>
        </w:rPr>
        <w:t>s</w:t>
      </w:r>
      <w:r w:rsidRPr="00B977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z w:val="22"/>
          <w:szCs w:val="22"/>
        </w:rPr>
        <w:t>re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B9779D">
        <w:rPr>
          <w:rFonts w:asciiTheme="minorHAnsi" w:hAnsiTheme="minorHAnsi" w:cstheme="minorHAnsi"/>
          <w:sz w:val="22"/>
          <w:szCs w:val="22"/>
        </w:rPr>
        <w:t>il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9779D">
        <w:rPr>
          <w:rFonts w:asciiTheme="minorHAnsi" w:hAnsiTheme="minorHAnsi" w:cstheme="minorHAnsi"/>
          <w:sz w:val="22"/>
          <w:szCs w:val="22"/>
        </w:rPr>
        <w:t xml:space="preserve">le 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9779D">
        <w:rPr>
          <w:rFonts w:asciiTheme="minorHAnsi" w:hAnsiTheme="minorHAnsi" w:cstheme="minorHAnsi"/>
          <w:sz w:val="22"/>
          <w:szCs w:val="22"/>
        </w:rPr>
        <w:t>n</w:t>
      </w:r>
      <w:r w:rsidRPr="00B977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779D">
        <w:rPr>
          <w:rFonts w:asciiTheme="minorHAnsi" w:hAnsiTheme="minorHAnsi" w:cstheme="minorHAnsi"/>
          <w:sz w:val="22"/>
          <w:szCs w:val="22"/>
        </w:rPr>
        <w:t>r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eq</w:t>
      </w:r>
      <w:r w:rsidRPr="00B977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977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779D">
        <w:rPr>
          <w:rFonts w:asciiTheme="minorHAnsi" w:hAnsiTheme="minorHAnsi" w:cstheme="minorHAnsi"/>
          <w:sz w:val="22"/>
          <w:szCs w:val="22"/>
        </w:rPr>
        <w:t>st.</w:t>
      </w:r>
    </w:p>
    <w:sectPr w:rsidR="00E73890" w:rsidRPr="00B9779D">
      <w:headerReference w:type="default" r:id="rId9"/>
      <w:pgSz w:w="12240" w:h="15840"/>
      <w:pgMar w:top="1400" w:right="1320" w:bottom="280" w:left="132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BAA52" w14:textId="77777777" w:rsidR="007F7778" w:rsidRDefault="007F7778">
      <w:r>
        <w:separator/>
      </w:r>
    </w:p>
  </w:endnote>
  <w:endnote w:type="continuationSeparator" w:id="0">
    <w:p w14:paraId="107C7B38" w14:textId="77777777" w:rsidR="007F7778" w:rsidRDefault="007F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256C7" w14:textId="77777777" w:rsidR="007F7778" w:rsidRDefault="007F7778">
      <w:r>
        <w:separator/>
      </w:r>
    </w:p>
  </w:footnote>
  <w:footnote w:type="continuationSeparator" w:id="0">
    <w:p w14:paraId="5827E190" w14:textId="77777777" w:rsidR="007F7778" w:rsidRDefault="007F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D5D8" w14:textId="77777777" w:rsidR="00E73890" w:rsidRDefault="007F7778">
    <w:pPr>
      <w:spacing w:line="200" w:lineRule="exact"/>
    </w:pPr>
    <w:r>
      <w:pict w14:anchorId="4707EF7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1pt;margin-top:36.35pt;width:405.95pt;height:35pt;z-index:-1279;mso-position-horizontal-relative:page;mso-position-vertical-relative:page" filled="f" stroked="f">
          <v:textbox inset="0,0,0,0">
            <w:txbxContent>
              <w:p w14:paraId="30976EAD" w14:textId="77777777" w:rsidR="00E73890" w:rsidRDefault="007F7778">
                <w:pPr>
                  <w:spacing w:line="200" w:lineRule="exact"/>
                  <w:ind w:left="20" w:right="-30"/>
                </w:pPr>
                <w:r>
                  <w:rPr>
                    <w:spacing w:val="-1"/>
                  </w:rPr>
                  <w:t>Ch</w:t>
                </w:r>
                <w:r>
                  <w:rPr>
                    <w:spacing w:val="1"/>
                  </w:rPr>
                  <w:t>ar</w:t>
                </w:r>
                <w:r>
                  <w:t>l</w:t>
                </w:r>
                <w:r>
                  <w:rPr>
                    <w:spacing w:val="3"/>
                  </w:rPr>
                  <w:t>e</w:t>
                </w:r>
                <w:r>
                  <w:t>s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t>.</w:t>
                </w:r>
                <w:r>
                  <w:rPr>
                    <w:spacing w:val="-1"/>
                  </w:rPr>
                  <w:t xml:space="preserve"> L</w:t>
                </w:r>
                <w:r>
                  <w:rPr>
                    <w:spacing w:val="3"/>
                  </w:rPr>
                  <w:t>a</w:t>
                </w:r>
                <w:r>
                  <w:rPr>
                    <w:spacing w:val="-1"/>
                  </w:rPr>
                  <w:t>n</w:t>
                </w:r>
                <w:r>
                  <w:rPr>
                    <w:spacing w:val="1"/>
                  </w:rPr>
                  <w:t>e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1"/>
                  </w:rPr>
                  <w:t>I</w:t>
                </w:r>
                <w:r>
                  <w:t>F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2"/>
                  </w:rPr>
                  <w:t>™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3"/>
                  </w:rPr>
                  <w:t>I</w:t>
                </w:r>
                <w:r>
                  <w:rPr>
                    <w:spacing w:val="-2"/>
                  </w:rPr>
                  <w:t>A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1"/>
                  </w:rPr>
                  <w:t>I</w:t>
                </w:r>
                <w:r>
                  <w:t>D,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E</w:t>
                </w:r>
                <w:r>
                  <w:t>,</w:t>
                </w:r>
                <w:r>
                  <w:rPr>
                    <w:spacing w:val="-2"/>
                  </w:rPr>
                  <w:t xml:space="preserve"> </w:t>
                </w:r>
                <w:r>
                  <w:t>S</w:t>
                </w:r>
                <w:r>
                  <w:rPr>
                    <w:spacing w:val="1"/>
                  </w:rPr>
                  <w:t>E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2"/>
                  </w:rPr>
                  <w:t>B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1"/>
                  </w:rPr>
                  <w:t>I</w:t>
                </w:r>
                <w:r>
                  <w:t>H,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t>S</w:t>
                </w:r>
                <w:r>
                  <w:rPr>
                    <w:spacing w:val="2"/>
                  </w:rPr>
                  <w:t>P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L</w:t>
                </w:r>
                <w:r>
                  <w:rPr>
                    <w:spacing w:val="1"/>
                  </w:rPr>
                  <w:t>EE</w:t>
                </w:r>
                <w:r>
                  <w:t>D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2"/>
                  </w:rPr>
                  <w:t>P</w:t>
                </w:r>
                <w:r>
                  <w:t>,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spacing w:val="2"/>
                  </w:rPr>
                  <w:t>B</w:t>
                </w:r>
                <w:r>
                  <w:t>D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-1"/>
                  </w:rPr>
                  <w:t>C</w:t>
                </w:r>
                <w:r>
                  <w:t>,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1"/>
                  </w:rPr>
                  <w:t>I</w:t>
                </w:r>
                <w:r>
                  <w:t>D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-1"/>
                  </w:rPr>
                  <w:t>C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O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3"/>
                  </w:rPr>
                  <w:t>M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HO</w:t>
                </w:r>
                <w:r>
                  <w:rPr>
                    <w:spacing w:val="1"/>
                  </w:rPr>
                  <w:t>ME</w:t>
                </w:r>
                <w:r>
                  <w:t>S</w:t>
                </w:r>
              </w:p>
              <w:p w14:paraId="3C7DBEC9" w14:textId="77777777" w:rsidR="00E73890" w:rsidRDefault="007F7778">
                <w:pPr>
                  <w:ind w:left="20"/>
                </w:pPr>
                <w:r>
                  <w:t>D</w:t>
                </w:r>
                <w:r>
                  <w:rPr>
                    <w:spacing w:val="1"/>
                  </w:rPr>
                  <w:t>e</w:t>
                </w:r>
                <w:r>
                  <w:t>t</w:t>
                </w:r>
                <w:r>
                  <w:rPr>
                    <w:spacing w:val="1"/>
                  </w:rPr>
                  <w:t>a</w:t>
                </w:r>
                <w:r>
                  <w:t>il</w:t>
                </w:r>
                <w:r>
                  <w:rPr>
                    <w:spacing w:val="1"/>
                  </w:rPr>
                  <w:t>e</w:t>
                </w:r>
                <w:r>
                  <w:t>d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1"/>
                  </w:rPr>
                  <w:t>Cu</w:t>
                </w:r>
                <w:r>
                  <w:rPr>
                    <w:spacing w:val="1"/>
                  </w:rPr>
                  <w:t>rr</w:t>
                </w:r>
                <w:r>
                  <w:t>i</w:t>
                </w:r>
                <w:r>
                  <w:rPr>
                    <w:spacing w:val="3"/>
                  </w:rPr>
                  <w:t>c</w:t>
                </w:r>
                <w:r>
                  <w:rPr>
                    <w:spacing w:val="-1"/>
                  </w:rPr>
                  <w:t>u</w:t>
                </w:r>
                <w:r>
                  <w:rPr>
                    <w:spacing w:val="2"/>
                  </w:rPr>
                  <w:t>l</w:t>
                </w:r>
                <w:r>
                  <w:rPr>
                    <w:spacing w:val="1"/>
                  </w:rPr>
                  <w:t>u</w:t>
                </w:r>
                <w:r>
                  <w:t>m</w:t>
                </w:r>
                <w:r>
                  <w:rPr>
                    <w:spacing w:val="-12"/>
                  </w:rPr>
                  <w:t xml:space="preserve"> </w:t>
                </w:r>
                <w:r>
                  <w:rPr>
                    <w:spacing w:val="3"/>
                  </w:rPr>
                  <w:t>V</w:t>
                </w:r>
                <w:r>
                  <w:t>it</w:t>
                </w:r>
                <w:r>
                  <w:rPr>
                    <w:spacing w:val="1"/>
                  </w:rPr>
                  <w:t>a</w:t>
                </w:r>
                <w:r>
                  <w:t>e</w:t>
                </w:r>
              </w:p>
              <w:p w14:paraId="3F0CF9FD" w14:textId="77777777" w:rsidR="00E73890" w:rsidRDefault="007F7778">
                <w:pPr>
                  <w:ind w:left="20"/>
                </w:pP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spacing w:val="1"/>
                  </w:rPr>
                  <w:t>2</w:t>
                </w:r>
                <w:r>
                  <w:rPr>
                    <w:b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7435" w14:textId="77777777" w:rsidR="00E73890" w:rsidRDefault="007F7778">
    <w:pPr>
      <w:spacing w:line="200" w:lineRule="exact"/>
    </w:pPr>
    <w:r>
      <w:pict w14:anchorId="167ABA7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35pt;width:405.95pt;height:35pt;z-index:-1278;mso-position-horizontal-relative:page;mso-position-vertical-relative:page" filled="f" stroked="f">
          <v:textbox inset="0,0,0,0">
            <w:txbxContent>
              <w:p w14:paraId="617430B7" w14:textId="77777777" w:rsidR="00E73890" w:rsidRDefault="007F7778">
                <w:pPr>
                  <w:spacing w:line="200" w:lineRule="exact"/>
                  <w:ind w:left="20" w:right="-30"/>
                </w:pPr>
                <w:r>
                  <w:rPr>
                    <w:spacing w:val="-1"/>
                  </w:rPr>
                  <w:t>Ch</w:t>
                </w:r>
                <w:r>
                  <w:rPr>
                    <w:spacing w:val="1"/>
                  </w:rPr>
                  <w:t>ar</w:t>
                </w:r>
                <w:r>
                  <w:t>l</w:t>
                </w:r>
                <w:r>
                  <w:rPr>
                    <w:spacing w:val="3"/>
                  </w:rPr>
                  <w:t>e</w:t>
                </w:r>
                <w:r>
                  <w:t>s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t>.</w:t>
                </w:r>
                <w:r>
                  <w:rPr>
                    <w:spacing w:val="-1"/>
                  </w:rPr>
                  <w:t xml:space="preserve"> L</w:t>
                </w:r>
                <w:r>
                  <w:rPr>
                    <w:spacing w:val="3"/>
                  </w:rPr>
                  <w:t>a</w:t>
                </w:r>
                <w:r>
                  <w:rPr>
                    <w:spacing w:val="-1"/>
                  </w:rPr>
                  <w:t>n</w:t>
                </w:r>
                <w:r>
                  <w:rPr>
                    <w:spacing w:val="1"/>
                  </w:rPr>
                  <w:t>e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1"/>
                  </w:rPr>
                  <w:t>I</w:t>
                </w:r>
                <w:r>
                  <w:t>F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2"/>
                  </w:rPr>
                  <w:t>™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3"/>
                  </w:rPr>
                  <w:t>I</w:t>
                </w:r>
                <w:r>
                  <w:rPr>
                    <w:spacing w:val="-2"/>
                  </w:rPr>
                  <w:t>A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1"/>
                  </w:rPr>
                  <w:t>I</w:t>
                </w:r>
                <w:r>
                  <w:t>D,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E</w:t>
                </w:r>
                <w:r>
                  <w:t>,</w:t>
                </w:r>
                <w:r>
                  <w:rPr>
                    <w:spacing w:val="-2"/>
                  </w:rPr>
                  <w:t xml:space="preserve"> </w:t>
                </w:r>
                <w:r>
                  <w:t>S</w:t>
                </w:r>
                <w:r>
                  <w:rPr>
                    <w:spacing w:val="1"/>
                  </w:rPr>
                  <w:t>E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2"/>
                  </w:rPr>
                  <w:t>B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1"/>
                  </w:rPr>
                  <w:t>I</w:t>
                </w:r>
                <w:r>
                  <w:t>H,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t>S</w:t>
                </w:r>
                <w:r>
                  <w:rPr>
                    <w:spacing w:val="2"/>
                  </w:rPr>
                  <w:t>P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L</w:t>
                </w:r>
                <w:r>
                  <w:rPr>
                    <w:spacing w:val="1"/>
                  </w:rPr>
                  <w:t>EE</w:t>
                </w:r>
                <w:r>
                  <w:t>D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2"/>
                  </w:rPr>
                  <w:t>P</w:t>
                </w:r>
                <w:r>
                  <w:t>,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spacing w:val="2"/>
                  </w:rPr>
                  <w:t>B</w:t>
                </w:r>
                <w:r>
                  <w:t>D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-1"/>
                  </w:rPr>
                  <w:t>C</w:t>
                </w:r>
                <w:r>
                  <w:t>,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1"/>
                  </w:rPr>
                  <w:t>I</w:t>
                </w:r>
                <w:r>
                  <w:t>D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-1"/>
                  </w:rPr>
                  <w:t>C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O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3"/>
                  </w:rPr>
                  <w:t>M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HO</w:t>
                </w:r>
                <w:r>
                  <w:rPr>
                    <w:spacing w:val="1"/>
                  </w:rPr>
                  <w:t>ME</w:t>
                </w:r>
                <w:r>
                  <w:t>S</w:t>
                </w:r>
              </w:p>
              <w:p w14:paraId="417DB8B8" w14:textId="77777777" w:rsidR="00E73890" w:rsidRDefault="007F7778">
                <w:pPr>
                  <w:ind w:left="20"/>
                </w:pPr>
                <w:r>
                  <w:t>D</w:t>
                </w:r>
                <w:r>
                  <w:rPr>
                    <w:spacing w:val="1"/>
                  </w:rPr>
                  <w:t>e</w:t>
                </w:r>
                <w:r>
                  <w:t>t</w:t>
                </w:r>
                <w:r>
                  <w:rPr>
                    <w:spacing w:val="1"/>
                  </w:rPr>
                  <w:t>a</w:t>
                </w:r>
                <w:r>
                  <w:t>il</w:t>
                </w:r>
                <w:r>
                  <w:rPr>
                    <w:spacing w:val="1"/>
                  </w:rPr>
                  <w:t>e</w:t>
                </w:r>
                <w:r>
                  <w:t>d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1"/>
                  </w:rPr>
                  <w:t>Cu</w:t>
                </w:r>
                <w:r>
                  <w:rPr>
                    <w:spacing w:val="1"/>
                  </w:rPr>
                  <w:t>rr</w:t>
                </w:r>
                <w:r>
                  <w:t>i</w:t>
                </w:r>
                <w:r>
                  <w:rPr>
                    <w:spacing w:val="3"/>
                  </w:rPr>
                  <w:t>c</w:t>
                </w:r>
                <w:r>
                  <w:rPr>
                    <w:spacing w:val="-1"/>
                  </w:rPr>
                  <w:t>u</w:t>
                </w:r>
                <w:r>
                  <w:rPr>
                    <w:spacing w:val="2"/>
                  </w:rPr>
                  <w:t>l</w:t>
                </w:r>
                <w:r>
                  <w:rPr>
                    <w:spacing w:val="1"/>
                  </w:rPr>
                  <w:t>u</w:t>
                </w:r>
                <w:r>
                  <w:t>m</w:t>
                </w:r>
                <w:r>
                  <w:rPr>
                    <w:spacing w:val="-12"/>
                  </w:rPr>
                  <w:t xml:space="preserve"> </w:t>
                </w:r>
                <w:r>
                  <w:rPr>
                    <w:spacing w:val="3"/>
                  </w:rPr>
                  <w:t>V</w:t>
                </w:r>
                <w:r>
                  <w:t>it</w:t>
                </w:r>
                <w:r>
                  <w:rPr>
                    <w:spacing w:val="1"/>
                  </w:rPr>
                  <w:t>a</w:t>
                </w:r>
                <w:r>
                  <w:t>e</w:t>
                </w:r>
              </w:p>
              <w:p w14:paraId="0F243553" w14:textId="77777777" w:rsidR="00E73890" w:rsidRDefault="007F7778">
                <w:pPr>
                  <w:ind w:left="20"/>
                </w:pP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20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spacing w:val="1"/>
                  </w:rPr>
                  <w:t>2</w:t>
                </w:r>
                <w:r>
                  <w:rPr>
                    <w:b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31C2B" w14:textId="77777777" w:rsidR="00E73890" w:rsidRDefault="007F7778">
    <w:pPr>
      <w:spacing w:line="200" w:lineRule="exact"/>
    </w:pPr>
    <w:r>
      <w:pict w14:anchorId="7D513CD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36.35pt;width:405.95pt;height:35pt;z-index:-1277;mso-position-horizontal-relative:page;mso-position-vertical-relative:page" filled="f" stroked="f">
          <v:textbox inset="0,0,0,0">
            <w:txbxContent>
              <w:p w14:paraId="5B31E1B0" w14:textId="77777777" w:rsidR="00E73890" w:rsidRDefault="007F7778">
                <w:pPr>
                  <w:spacing w:line="200" w:lineRule="exact"/>
                  <w:ind w:left="20" w:right="-30"/>
                </w:pPr>
                <w:r>
                  <w:rPr>
                    <w:spacing w:val="-1"/>
                  </w:rPr>
                  <w:t>Ch</w:t>
                </w:r>
                <w:r>
                  <w:rPr>
                    <w:spacing w:val="1"/>
                  </w:rPr>
                  <w:t>ar</w:t>
                </w:r>
                <w:r>
                  <w:t>l</w:t>
                </w:r>
                <w:r>
                  <w:rPr>
                    <w:spacing w:val="3"/>
                  </w:rPr>
                  <w:t>e</w:t>
                </w:r>
                <w:r>
                  <w:t>s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t>.</w:t>
                </w:r>
                <w:r>
                  <w:rPr>
                    <w:spacing w:val="-1"/>
                  </w:rPr>
                  <w:t xml:space="preserve"> L</w:t>
                </w:r>
                <w:r>
                  <w:rPr>
                    <w:spacing w:val="3"/>
                  </w:rPr>
                  <w:t>a</w:t>
                </w:r>
                <w:r>
                  <w:rPr>
                    <w:spacing w:val="-1"/>
                  </w:rPr>
                  <w:t>n</w:t>
                </w:r>
                <w:r>
                  <w:rPr>
                    <w:spacing w:val="1"/>
                  </w:rPr>
                  <w:t>e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1"/>
                  </w:rPr>
                  <w:t>I</w:t>
                </w:r>
                <w:r>
                  <w:t>F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2"/>
                  </w:rPr>
                  <w:t>™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3"/>
                  </w:rPr>
                  <w:t>I</w:t>
                </w:r>
                <w:r>
                  <w:rPr>
                    <w:spacing w:val="-2"/>
                  </w:rPr>
                  <w:t>A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1"/>
                  </w:rPr>
                  <w:t>I</w:t>
                </w:r>
                <w:r>
                  <w:t>D,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E</w:t>
                </w:r>
                <w:r>
                  <w:t>,</w:t>
                </w:r>
                <w:r>
                  <w:rPr>
                    <w:spacing w:val="-2"/>
                  </w:rPr>
                  <w:t xml:space="preserve"> </w:t>
                </w:r>
                <w:r>
                  <w:t>S</w:t>
                </w:r>
                <w:r>
                  <w:rPr>
                    <w:spacing w:val="1"/>
                  </w:rPr>
                  <w:t>E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2"/>
                  </w:rPr>
                  <w:t>B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1"/>
                  </w:rPr>
                  <w:t>I</w:t>
                </w:r>
                <w:r>
                  <w:t>H,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t>S</w:t>
                </w:r>
                <w:r>
                  <w:rPr>
                    <w:spacing w:val="2"/>
                  </w:rPr>
                  <w:t>P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L</w:t>
                </w:r>
                <w:r>
                  <w:rPr>
                    <w:spacing w:val="1"/>
                  </w:rPr>
                  <w:t>EE</w:t>
                </w:r>
                <w:r>
                  <w:t>D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2"/>
                  </w:rPr>
                  <w:t>P</w:t>
                </w:r>
                <w:r>
                  <w:t>,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spacing w:val="2"/>
                  </w:rPr>
                  <w:t>B</w:t>
                </w:r>
                <w:r>
                  <w:t>D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-1"/>
                  </w:rPr>
                  <w:t>C</w:t>
                </w:r>
                <w:r>
                  <w:t>,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1"/>
                  </w:rPr>
                  <w:t>I</w:t>
                </w:r>
                <w:r>
                  <w:t>D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-1"/>
                  </w:rPr>
                  <w:t>C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O</w:t>
                </w:r>
                <w:r>
                  <w:rPr>
                    <w:spacing w:val="1"/>
                  </w:rPr>
                  <w:t>+</w:t>
                </w:r>
                <w:r>
                  <w:rPr>
                    <w:spacing w:val="3"/>
                  </w:rPr>
                  <w:t>M</w:t>
                </w:r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HO</w:t>
                </w:r>
                <w:r>
                  <w:rPr>
                    <w:spacing w:val="1"/>
                  </w:rPr>
                  <w:t>ME</w:t>
                </w:r>
                <w:r>
                  <w:t>S</w:t>
                </w:r>
              </w:p>
              <w:p w14:paraId="23AC1174" w14:textId="77777777" w:rsidR="00E73890" w:rsidRDefault="007F7778">
                <w:pPr>
                  <w:ind w:left="20"/>
                </w:pPr>
                <w:r>
                  <w:t>D</w:t>
                </w:r>
                <w:r>
                  <w:rPr>
                    <w:spacing w:val="1"/>
                  </w:rPr>
                  <w:t>e</w:t>
                </w:r>
                <w:r>
                  <w:t>t</w:t>
                </w:r>
                <w:r>
                  <w:rPr>
                    <w:spacing w:val="1"/>
                  </w:rPr>
                  <w:t>a</w:t>
                </w:r>
                <w:r>
                  <w:t>il</w:t>
                </w:r>
                <w:r>
                  <w:rPr>
                    <w:spacing w:val="1"/>
                  </w:rPr>
                  <w:t>e</w:t>
                </w:r>
                <w:r>
                  <w:t>d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1"/>
                  </w:rPr>
                  <w:t>Cu</w:t>
                </w:r>
                <w:r>
                  <w:rPr>
                    <w:spacing w:val="1"/>
                  </w:rPr>
                  <w:t>rr</w:t>
                </w:r>
                <w:r>
                  <w:t>i</w:t>
                </w:r>
                <w:r>
                  <w:rPr>
                    <w:spacing w:val="3"/>
                  </w:rPr>
                  <w:t>c</w:t>
                </w:r>
                <w:r>
                  <w:rPr>
                    <w:spacing w:val="-1"/>
                  </w:rPr>
                  <w:t>u</w:t>
                </w:r>
                <w:r>
                  <w:rPr>
                    <w:spacing w:val="2"/>
                  </w:rPr>
                  <w:t>l</w:t>
                </w:r>
                <w:r>
                  <w:rPr>
                    <w:spacing w:val="1"/>
                  </w:rPr>
                  <w:t>u</w:t>
                </w:r>
                <w:r>
                  <w:t>m</w:t>
                </w:r>
                <w:r>
                  <w:rPr>
                    <w:spacing w:val="-12"/>
                  </w:rPr>
                  <w:t xml:space="preserve"> </w:t>
                </w:r>
                <w:r>
                  <w:rPr>
                    <w:spacing w:val="3"/>
                  </w:rPr>
                  <w:t>V</w:t>
                </w:r>
                <w:r>
                  <w:t>it</w:t>
                </w:r>
                <w:r>
                  <w:rPr>
                    <w:spacing w:val="1"/>
                  </w:rPr>
                  <w:t>a</w:t>
                </w:r>
                <w:r>
                  <w:t>e</w:t>
                </w:r>
              </w:p>
              <w:p w14:paraId="1B2653ED" w14:textId="77777777" w:rsidR="00E73890" w:rsidRDefault="007F7778">
                <w:pPr>
                  <w:ind w:left="20"/>
                </w:pP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spacing w:val="1"/>
                  </w:rPr>
                  <w:t>2</w:t>
                </w:r>
                <w:r>
                  <w:rPr>
                    <w:b/>
                  </w:rPr>
                  <w:t xml:space="preserve">4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spacing w:val="1"/>
                  </w:rPr>
                  <w:t>2</w:t>
                </w:r>
                <w:r>
                  <w:rPr>
                    <w:b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F32A1"/>
    <w:multiLevelType w:val="multilevel"/>
    <w:tmpl w:val="144E38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890"/>
    <w:rsid w:val="007F7778"/>
    <w:rsid w:val="00B9779D"/>
    <w:rsid w:val="00E7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D4099EE"/>
  <w15:docId w15:val="{37BEE33D-D4BE-460E-805B-F8125DB5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14298</Words>
  <Characters>81503</Characters>
  <Application>Microsoft Office Word</Application>
  <DocSecurity>0</DocSecurity>
  <Lines>679</Lines>
  <Paragraphs>191</Paragraphs>
  <ScaleCrop>false</ScaleCrop>
  <Company/>
  <LinksUpToDate>false</LinksUpToDate>
  <CharactersWithSpaces>95610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2021-05-27T14:51:00Z</dcterms:created>
  <dcterms:modified xsi:type="dcterms:W3CDTF">2021-05-27T14:52:00Z</dcterms:modified>
</cp:coreProperties>
</file>